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A12" w:rsidRPr="001D2D51" w:rsidRDefault="00C17A12" w:rsidP="00C17A12">
      <w:pPr>
        <w:pStyle w:val="ConsPlusTitlePage"/>
        <w:rPr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2160"/>
        <w:gridCol w:w="4140"/>
      </w:tblGrid>
      <w:tr w:rsidR="00C17A12" w:rsidRPr="001D2D51" w:rsidTr="00C17A12">
        <w:trPr>
          <w:cantSplit/>
        </w:trPr>
        <w:tc>
          <w:tcPr>
            <w:tcW w:w="3600" w:type="dxa"/>
          </w:tcPr>
          <w:p w:rsidR="00C17A12" w:rsidRPr="001D2D51" w:rsidRDefault="00DF392D" w:rsidP="00DF3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    </w:t>
            </w:r>
            <w:r w:rsidR="00C17A12"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</w:t>
            </w:r>
            <w:proofErr w:type="spellStart"/>
            <w:r w:rsidR="00C17A12"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Изьва</w:t>
            </w:r>
            <w:proofErr w:type="spellEnd"/>
            <w:r w:rsidR="00C17A12"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»</w:t>
            </w:r>
          </w:p>
          <w:p w:rsidR="00C17A12" w:rsidRPr="001D2D51" w:rsidRDefault="00C17A12" w:rsidP="00DF3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proofErr w:type="spellStart"/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муниципальнöй</w:t>
            </w:r>
            <w:proofErr w:type="spellEnd"/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районса</w:t>
            </w:r>
            <w:proofErr w:type="spellEnd"/>
          </w:p>
          <w:p w:rsidR="00C17A12" w:rsidRPr="001D2D51" w:rsidRDefault="00C17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</w:t>
            </w:r>
          </w:p>
          <w:p w:rsidR="00C17A12" w:rsidRPr="001D2D51" w:rsidRDefault="00C17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0" w:type="dxa"/>
            <w:hideMark/>
          </w:tcPr>
          <w:p w:rsidR="00C17A12" w:rsidRPr="001D2D51" w:rsidRDefault="00C17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685800" cy="781050"/>
                  <wp:effectExtent l="0" t="0" r="0" b="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hideMark/>
          </w:tcPr>
          <w:p w:rsidR="00C17A12" w:rsidRPr="001D2D51" w:rsidRDefault="00C17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Администрация </w:t>
            </w:r>
          </w:p>
          <w:p w:rsidR="00C17A12" w:rsidRPr="001D2D51" w:rsidRDefault="00C17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муниципального района</w:t>
            </w:r>
          </w:p>
          <w:p w:rsidR="00C17A12" w:rsidRPr="001D2D51" w:rsidRDefault="00C17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«Ижемский»</w:t>
            </w:r>
          </w:p>
        </w:tc>
      </w:tr>
    </w:tbl>
    <w:p w:rsidR="00C17A12" w:rsidRPr="001D2D51" w:rsidRDefault="00C17A12" w:rsidP="00C17A1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D2D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                                        </w:t>
      </w:r>
    </w:p>
    <w:p w:rsidR="00C17A12" w:rsidRPr="001D2D51" w:rsidRDefault="00C17A12" w:rsidP="00C17A1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D2D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Ш </w:t>
      </w:r>
      <w:proofErr w:type="gramStart"/>
      <w:r w:rsidRPr="001D2D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</w:t>
      </w:r>
      <w:proofErr w:type="gramEnd"/>
      <w:r w:rsidRPr="001D2D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Ö М</w:t>
      </w:r>
      <w:r w:rsidR="00C751C9" w:rsidRPr="001D2D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</w:t>
      </w: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D2D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 О С Т А Н О В Л Е Н И Е</w:t>
      </w:r>
    </w:p>
    <w:p w:rsidR="00C17A12" w:rsidRPr="001D2D51" w:rsidRDefault="00C17A12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17A12" w:rsidRPr="001D2D51" w:rsidRDefault="003C68D1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590E4F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30 декабря</w:t>
      </w:r>
      <w:r w:rsidR="00590E4F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2021</w:t>
      </w:r>
      <w:r w:rsidR="00C17A12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              </w:t>
      </w:r>
      <w:r w:rsidR="00C17A12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№ 1004</w:t>
      </w:r>
      <w:r w:rsidR="00C17A12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</w:p>
    <w:p w:rsidR="00C17A12" w:rsidRPr="001D2D51" w:rsidRDefault="00C17A12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Республика Коми, Ижемский район, с. Ижма</w:t>
      </w:r>
    </w:p>
    <w:p w:rsidR="00C17A12" w:rsidRPr="001D2D51" w:rsidRDefault="00C17A12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0487" w:rsidRPr="001D2D51" w:rsidRDefault="00C17A12" w:rsidP="008D04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2D51">
        <w:rPr>
          <w:rFonts w:ascii="Times New Roman" w:hAnsi="Times New Roman" w:cs="Times New Roman"/>
          <w:sz w:val="26"/>
          <w:szCs w:val="26"/>
        </w:rPr>
        <w:t>Об утверждении муниципальной программы</w:t>
      </w:r>
      <w:r w:rsidR="008C7DA2" w:rsidRPr="001D2D51">
        <w:rPr>
          <w:rFonts w:ascii="Times New Roman" w:hAnsi="Times New Roman" w:cs="Times New Roman"/>
          <w:sz w:val="26"/>
          <w:szCs w:val="26"/>
        </w:rPr>
        <w:t xml:space="preserve"> муниципального образования</w:t>
      </w:r>
      <w:r w:rsidRPr="001D2D51">
        <w:rPr>
          <w:rFonts w:ascii="Times New Roman" w:hAnsi="Times New Roman" w:cs="Times New Roman"/>
          <w:sz w:val="26"/>
          <w:szCs w:val="26"/>
        </w:rPr>
        <w:t xml:space="preserve"> муниципального района «Ижемский» «Развитие физической культуры и спорта» </w:t>
      </w:r>
    </w:p>
    <w:p w:rsidR="00C17A12" w:rsidRPr="001D2D51" w:rsidRDefault="00C17A12" w:rsidP="00C17A1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17A12" w:rsidRPr="001D2D51" w:rsidRDefault="00C17A12" w:rsidP="00893BC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Pr="001D2D51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313E34" w:rsidRPr="001D2D51">
        <w:rPr>
          <w:rFonts w:ascii="Times New Roman" w:hAnsi="Times New Roman" w:cs="Times New Roman"/>
          <w:sz w:val="26"/>
          <w:szCs w:val="26"/>
        </w:rPr>
        <w:t>постановлением</w:t>
      </w:r>
      <w:r w:rsidR="003002A8" w:rsidRPr="001D2D51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893BCD" w:rsidRPr="001D2D51">
        <w:rPr>
          <w:rFonts w:ascii="Times New Roman" w:hAnsi="Times New Roman" w:cs="Times New Roman"/>
          <w:sz w:val="26"/>
          <w:szCs w:val="26"/>
        </w:rPr>
        <w:t xml:space="preserve"> </w:t>
      </w:r>
      <w:r w:rsidRPr="001D2D51">
        <w:rPr>
          <w:rFonts w:ascii="Times New Roman" w:hAnsi="Times New Roman" w:cs="Times New Roman"/>
          <w:sz w:val="26"/>
          <w:szCs w:val="26"/>
        </w:rPr>
        <w:t>муниципального района «Ижемский»</w:t>
      </w:r>
      <w:r w:rsidR="00313E34" w:rsidRPr="001D2D51">
        <w:rPr>
          <w:rFonts w:ascii="Times New Roman" w:hAnsi="Times New Roman" w:cs="Times New Roman"/>
          <w:sz w:val="26"/>
          <w:szCs w:val="26"/>
        </w:rPr>
        <w:t xml:space="preserve"> </w:t>
      </w:r>
      <w:r w:rsidR="00893BCD" w:rsidRPr="001D2D51">
        <w:rPr>
          <w:rFonts w:ascii="Times New Roman" w:hAnsi="Times New Roman" w:cs="Times New Roman"/>
          <w:sz w:val="26"/>
          <w:szCs w:val="26"/>
        </w:rPr>
        <w:t>от 02</w:t>
      </w:r>
      <w:r w:rsidR="00313E34" w:rsidRPr="001D2D51">
        <w:rPr>
          <w:rFonts w:ascii="Times New Roman" w:hAnsi="Times New Roman" w:cs="Times New Roman"/>
          <w:sz w:val="26"/>
          <w:szCs w:val="26"/>
        </w:rPr>
        <w:t>.08.2021 года</w:t>
      </w:r>
      <w:r w:rsidR="00893BCD" w:rsidRPr="001D2D51">
        <w:rPr>
          <w:rFonts w:ascii="Times New Roman" w:hAnsi="Times New Roman" w:cs="Times New Roman"/>
          <w:sz w:val="26"/>
          <w:szCs w:val="26"/>
        </w:rPr>
        <w:t xml:space="preserve"> № 589 «О муниципальных программах муниципального района «Ижемский» и постановлением администрации муниципального района «Ижемский» от 15.07.2021 № 527 «Об утверждении перечня муниципальных программ муниципального района «Ижемский»</w:t>
      </w:r>
      <w:r w:rsidRPr="001D2D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7A12" w:rsidRPr="001D2D51" w:rsidRDefault="00C17A12" w:rsidP="00C17A1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муниципального района «Ижемский»</w:t>
      </w: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ПОСТАНОВЛЯЕТ:</w:t>
      </w: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0487" w:rsidRPr="001D2D51" w:rsidRDefault="00C17A12" w:rsidP="008D04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2D51">
        <w:rPr>
          <w:rFonts w:ascii="Times New Roman" w:hAnsi="Times New Roman" w:cs="Times New Roman"/>
          <w:sz w:val="26"/>
          <w:szCs w:val="26"/>
        </w:rPr>
        <w:t xml:space="preserve">1.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муниципальную </w:t>
      </w:r>
      <w:hyperlink r:id="rId7" w:history="1">
        <w:r w:rsidRPr="001D2D51">
          <w:rPr>
            <w:rStyle w:val="a3"/>
            <w:rFonts w:ascii="Times New Roman" w:eastAsia="Times New Roman" w:hAnsi="Times New Roman" w:cs="Times New Roman"/>
            <w:color w:val="000000" w:themeColor="text1"/>
            <w:sz w:val="26"/>
            <w:szCs w:val="26"/>
            <w:u w:val="none"/>
            <w:lang w:eastAsia="ru-RU"/>
          </w:rPr>
          <w:t>программу</w:t>
        </w:r>
      </w:hyperlink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D0487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образования 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района </w:t>
      </w:r>
      <w:r w:rsidRPr="001D2D51">
        <w:rPr>
          <w:rFonts w:ascii="Times New Roman" w:hAnsi="Times New Roman" w:cs="Times New Roman"/>
          <w:sz w:val="26"/>
          <w:szCs w:val="26"/>
        </w:rPr>
        <w:t>«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Ижемский</w:t>
      </w:r>
      <w:r w:rsidRPr="001D2D51">
        <w:rPr>
          <w:rFonts w:ascii="Times New Roman" w:hAnsi="Times New Roman" w:cs="Times New Roman"/>
          <w:sz w:val="26"/>
          <w:szCs w:val="26"/>
        </w:rPr>
        <w:t>»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2D51">
        <w:rPr>
          <w:rFonts w:ascii="Times New Roman" w:hAnsi="Times New Roman" w:cs="Times New Roman"/>
          <w:sz w:val="26"/>
          <w:szCs w:val="26"/>
        </w:rPr>
        <w:t>«Развитие физической культуры и спорта»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</w:t>
      </w:r>
      <w:r w:rsidR="00C751C9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Программа)</w:t>
      </w:r>
      <w:r w:rsidR="00313E34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приложению №1 к </w:t>
      </w:r>
      <w:r w:rsidR="00893BCD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настоящему постановлению.</w:t>
      </w: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751C9" w:rsidRPr="001D2D51" w:rsidRDefault="002769BD" w:rsidP="002A7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2D51">
        <w:rPr>
          <w:sz w:val="26"/>
          <w:szCs w:val="26"/>
        </w:rPr>
        <w:t xml:space="preserve">2. </w:t>
      </w:r>
      <w:r w:rsidR="00C751C9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Признать утратившим силу</w:t>
      </w:r>
      <w:r w:rsidR="002A72F6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01 января 2022 г.</w:t>
      </w:r>
      <w:r w:rsidR="00C751C9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администрации му</w:t>
      </w:r>
      <w:r w:rsidR="002A72F6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ниципального района «Ижемский» </w:t>
      </w:r>
      <w:r w:rsidR="00C751C9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перечню согласно     приложению № 2 к </w:t>
      </w:r>
      <w:r w:rsidR="00893BCD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настоящему постановлению</w:t>
      </w:r>
      <w:r w:rsidR="00C751C9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17A12" w:rsidRPr="001D2D51" w:rsidRDefault="002769BD" w:rsidP="00C751C9">
      <w:pPr>
        <w:pStyle w:val="afffff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D2D51">
        <w:rPr>
          <w:sz w:val="26"/>
          <w:szCs w:val="26"/>
        </w:rPr>
        <w:t>3</w:t>
      </w:r>
      <w:r w:rsidR="00C17A12" w:rsidRPr="001D2D51">
        <w:rPr>
          <w:sz w:val="26"/>
          <w:szCs w:val="26"/>
        </w:rPr>
        <w:t>. Настоящее постановление вступает в силу со дня официального опубликования и распространяется на правоотношения, возник</w:t>
      </w:r>
      <w:r w:rsidR="00313E34" w:rsidRPr="001D2D51">
        <w:rPr>
          <w:sz w:val="26"/>
          <w:szCs w:val="26"/>
        </w:rPr>
        <w:t>ающие</w:t>
      </w:r>
      <w:r w:rsidR="00C17A12" w:rsidRPr="001D2D51">
        <w:rPr>
          <w:sz w:val="26"/>
          <w:szCs w:val="26"/>
        </w:rPr>
        <w:t xml:space="preserve"> </w:t>
      </w:r>
      <w:r w:rsidR="001A2AC4" w:rsidRPr="001D2D51">
        <w:rPr>
          <w:sz w:val="26"/>
          <w:szCs w:val="26"/>
        </w:rPr>
        <w:t xml:space="preserve">                </w:t>
      </w:r>
      <w:r w:rsidR="00C17A12" w:rsidRPr="001D2D51">
        <w:rPr>
          <w:sz w:val="26"/>
          <w:szCs w:val="26"/>
        </w:rPr>
        <w:t>с 1 января 202</w:t>
      </w:r>
      <w:r w:rsidR="003E217B" w:rsidRPr="001D2D51">
        <w:rPr>
          <w:sz w:val="26"/>
          <w:szCs w:val="26"/>
        </w:rPr>
        <w:t>2</w:t>
      </w:r>
      <w:r w:rsidR="00C17A12" w:rsidRPr="001D2D51">
        <w:rPr>
          <w:sz w:val="26"/>
          <w:szCs w:val="26"/>
        </w:rPr>
        <w:t xml:space="preserve"> года.</w:t>
      </w:r>
    </w:p>
    <w:p w:rsidR="002769BD" w:rsidRPr="001D2D51" w:rsidRDefault="002769BD" w:rsidP="008D0487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D2D51">
        <w:rPr>
          <w:rFonts w:ascii="Times New Roman" w:hAnsi="Times New Roman" w:cs="Times New Roman"/>
          <w:sz w:val="26"/>
          <w:szCs w:val="26"/>
        </w:rPr>
        <w:t xml:space="preserve">4. Контроль </w:t>
      </w:r>
      <w:r w:rsidR="0026375F" w:rsidRPr="001D2D51">
        <w:rPr>
          <w:rFonts w:ascii="Times New Roman" w:hAnsi="Times New Roman" w:cs="Times New Roman"/>
          <w:sz w:val="26"/>
          <w:szCs w:val="26"/>
        </w:rPr>
        <w:t>за исполнением настоящего постановления возложить на заместителя руководителя администрации муниципального района «Ижемский»</w:t>
      </w:r>
      <w:r w:rsidR="002A72F6" w:rsidRPr="001D2D51">
        <w:rPr>
          <w:rFonts w:ascii="Times New Roman" w:hAnsi="Times New Roman" w:cs="Times New Roman"/>
          <w:sz w:val="26"/>
          <w:szCs w:val="26"/>
        </w:rPr>
        <w:t xml:space="preserve"> </w:t>
      </w:r>
      <w:r w:rsidR="009D064C" w:rsidRPr="001D2D51">
        <w:rPr>
          <w:rFonts w:ascii="Times New Roman" w:hAnsi="Times New Roman" w:cs="Times New Roman"/>
          <w:sz w:val="26"/>
          <w:szCs w:val="26"/>
        </w:rPr>
        <w:t>А.А. Батманову</w:t>
      </w:r>
      <w:r w:rsidR="0021662D" w:rsidRPr="001D2D51">
        <w:rPr>
          <w:rFonts w:ascii="Times New Roman" w:hAnsi="Times New Roman" w:cs="Times New Roman"/>
          <w:sz w:val="26"/>
          <w:szCs w:val="26"/>
        </w:rPr>
        <w:t>.</w:t>
      </w:r>
    </w:p>
    <w:p w:rsidR="00C17A12" w:rsidRPr="001D2D51" w:rsidRDefault="00C17A12" w:rsidP="00C17A12">
      <w:pPr>
        <w:pStyle w:val="a6"/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C17A12" w:rsidRPr="001D2D51" w:rsidRDefault="00C17A12" w:rsidP="00C17A12">
      <w:pPr>
        <w:pStyle w:val="a6"/>
        <w:rPr>
          <w:rFonts w:ascii="Times New Roman" w:hAnsi="Times New Roman" w:cs="Times New Roman"/>
          <w:sz w:val="26"/>
          <w:szCs w:val="26"/>
        </w:rPr>
      </w:pPr>
      <w:r w:rsidRPr="001D2D51">
        <w:rPr>
          <w:rFonts w:ascii="Times New Roman" w:hAnsi="Times New Roman" w:cs="Times New Roman"/>
          <w:sz w:val="26"/>
          <w:szCs w:val="26"/>
        </w:rPr>
        <w:t xml:space="preserve">Глава муниципального района </w:t>
      </w:r>
      <w:r w:rsidR="00C751C9" w:rsidRPr="001D2D51">
        <w:rPr>
          <w:rFonts w:ascii="Times New Roman" w:hAnsi="Times New Roman" w:cs="Times New Roman"/>
          <w:sz w:val="26"/>
          <w:szCs w:val="26"/>
        </w:rPr>
        <w:t>–</w:t>
      </w:r>
    </w:p>
    <w:p w:rsidR="00C17A12" w:rsidRPr="00C17A12" w:rsidRDefault="00C17A12" w:rsidP="00C17A12">
      <w:pPr>
        <w:pStyle w:val="a6"/>
        <w:rPr>
          <w:rFonts w:ascii="Times New Roman" w:hAnsi="Times New Roman" w:cs="Times New Roman"/>
          <w:sz w:val="28"/>
          <w:szCs w:val="26"/>
        </w:rPr>
      </w:pPr>
      <w:r w:rsidRPr="001D2D51">
        <w:rPr>
          <w:rFonts w:ascii="Times New Roman" w:hAnsi="Times New Roman" w:cs="Times New Roman"/>
          <w:sz w:val="26"/>
          <w:szCs w:val="26"/>
        </w:rPr>
        <w:t xml:space="preserve">руководитель администрации                          </w:t>
      </w:r>
      <w:r w:rsidR="0032576D" w:rsidRPr="001D2D51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1D2D51">
        <w:rPr>
          <w:rFonts w:ascii="Times New Roman" w:hAnsi="Times New Roman" w:cs="Times New Roman"/>
          <w:sz w:val="26"/>
          <w:szCs w:val="26"/>
        </w:rPr>
        <w:t xml:space="preserve">          И.В. Норкин</w:t>
      </w:r>
    </w:p>
    <w:p w:rsidR="00893BCD" w:rsidRDefault="00893BCD" w:rsidP="00C751C9">
      <w:pPr>
        <w:pStyle w:val="ac"/>
        <w:spacing w:after="0"/>
        <w:ind w:left="0" w:right="-1"/>
      </w:pPr>
    </w:p>
    <w:p w:rsidR="003C68D1" w:rsidRDefault="003C68D1" w:rsidP="00C5404C">
      <w:pPr>
        <w:pStyle w:val="ac"/>
        <w:spacing w:after="0"/>
        <w:ind w:left="0" w:right="-1"/>
        <w:jc w:val="right"/>
      </w:pPr>
    </w:p>
    <w:p w:rsidR="003C68D1" w:rsidRDefault="003C68D1" w:rsidP="00C5404C">
      <w:pPr>
        <w:pStyle w:val="ac"/>
        <w:spacing w:after="0"/>
        <w:ind w:left="0" w:right="-1"/>
        <w:jc w:val="right"/>
      </w:pPr>
    </w:p>
    <w:p w:rsidR="001D2D51" w:rsidRDefault="001D2D51" w:rsidP="00C5404C">
      <w:pPr>
        <w:pStyle w:val="ac"/>
        <w:spacing w:after="0"/>
        <w:ind w:left="0" w:right="-1"/>
        <w:jc w:val="right"/>
      </w:pPr>
    </w:p>
    <w:p w:rsidR="001D2D51" w:rsidRDefault="001D2D51" w:rsidP="00C5404C">
      <w:pPr>
        <w:pStyle w:val="ac"/>
        <w:spacing w:after="0"/>
        <w:ind w:left="0" w:right="-1"/>
        <w:jc w:val="right"/>
      </w:pPr>
    </w:p>
    <w:p w:rsidR="001D2D51" w:rsidRDefault="001D2D51" w:rsidP="00C5404C">
      <w:pPr>
        <w:pStyle w:val="ac"/>
        <w:spacing w:after="0"/>
        <w:ind w:left="0" w:right="-1"/>
        <w:jc w:val="right"/>
      </w:pPr>
    </w:p>
    <w:p w:rsidR="001D2D51" w:rsidRDefault="001D2D51" w:rsidP="00C5404C">
      <w:pPr>
        <w:pStyle w:val="ac"/>
        <w:spacing w:after="0"/>
        <w:ind w:left="0" w:right="-1"/>
        <w:jc w:val="right"/>
      </w:pPr>
    </w:p>
    <w:p w:rsidR="001D2D51" w:rsidRDefault="001D2D51" w:rsidP="00C5404C">
      <w:pPr>
        <w:pStyle w:val="ac"/>
        <w:spacing w:after="0"/>
        <w:ind w:left="0" w:right="-1"/>
        <w:jc w:val="right"/>
      </w:pPr>
    </w:p>
    <w:p w:rsidR="00C5404C" w:rsidRPr="001D2D51" w:rsidRDefault="001A344B" w:rsidP="00C5404C">
      <w:pPr>
        <w:pStyle w:val="ac"/>
        <w:spacing w:after="0"/>
        <w:ind w:left="0" w:right="-1"/>
        <w:jc w:val="right"/>
        <w:rPr>
          <w:sz w:val="26"/>
          <w:szCs w:val="26"/>
        </w:rPr>
      </w:pPr>
      <w:r w:rsidRPr="001D2D51">
        <w:rPr>
          <w:sz w:val="26"/>
          <w:szCs w:val="26"/>
        </w:rPr>
        <w:lastRenderedPageBreak/>
        <w:t>Приложение</w:t>
      </w:r>
      <w:r w:rsidR="007D6D5C" w:rsidRPr="001D2D51">
        <w:rPr>
          <w:sz w:val="26"/>
          <w:szCs w:val="26"/>
        </w:rPr>
        <w:t xml:space="preserve"> 1</w:t>
      </w:r>
    </w:p>
    <w:p w:rsidR="001A344B" w:rsidRPr="001D2D51" w:rsidRDefault="001A344B" w:rsidP="002A72F6">
      <w:pPr>
        <w:pStyle w:val="ac"/>
        <w:spacing w:after="0"/>
        <w:ind w:left="0" w:right="-1"/>
        <w:jc w:val="right"/>
        <w:rPr>
          <w:sz w:val="26"/>
          <w:szCs w:val="26"/>
        </w:rPr>
      </w:pPr>
      <w:r w:rsidRPr="001D2D51">
        <w:rPr>
          <w:sz w:val="26"/>
          <w:szCs w:val="26"/>
        </w:rPr>
        <w:t xml:space="preserve">К </w:t>
      </w:r>
      <w:r w:rsidR="002A72F6" w:rsidRPr="001D2D51">
        <w:rPr>
          <w:sz w:val="26"/>
          <w:szCs w:val="26"/>
        </w:rPr>
        <w:t>постановлению администрации</w:t>
      </w:r>
    </w:p>
    <w:p w:rsidR="001A344B" w:rsidRPr="001D2D51" w:rsidRDefault="001A344B" w:rsidP="00C5404C">
      <w:pPr>
        <w:pStyle w:val="ac"/>
        <w:spacing w:after="0"/>
        <w:ind w:left="0" w:right="-1"/>
        <w:jc w:val="right"/>
        <w:rPr>
          <w:sz w:val="26"/>
          <w:szCs w:val="26"/>
        </w:rPr>
      </w:pPr>
      <w:r w:rsidRPr="001D2D51">
        <w:rPr>
          <w:sz w:val="26"/>
          <w:szCs w:val="26"/>
        </w:rPr>
        <w:t xml:space="preserve">муниципального района </w:t>
      </w:r>
    </w:p>
    <w:p w:rsidR="00C5404C" w:rsidRPr="001D2D51" w:rsidRDefault="00C5404C" w:rsidP="00C5404C">
      <w:pPr>
        <w:pStyle w:val="ac"/>
        <w:spacing w:after="0"/>
        <w:ind w:left="0" w:right="-1"/>
        <w:jc w:val="right"/>
        <w:rPr>
          <w:sz w:val="26"/>
          <w:szCs w:val="26"/>
        </w:rPr>
      </w:pPr>
      <w:r w:rsidRPr="001D2D51">
        <w:rPr>
          <w:spacing w:val="-6"/>
          <w:sz w:val="26"/>
          <w:szCs w:val="26"/>
        </w:rPr>
        <w:t>«Ижемский»</w:t>
      </w:r>
      <w:r w:rsidR="002A72F6" w:rsidRPr="001D2D51">
        <w:rPr>
          <w:spacing w:val="-6"/>
          <w:sz w:val="26"/>
          <w:szCs w:val="26"/>
        </w:rPr>
        <w:t xml:space="preserve"> от </w:t>
      </w:r>
      <w:r w:rsidR="003C68D1" w:rsidRPr="001D2D51">
        <w:rPr>
          <w:spacing w:val="-6"/>
          <w:sz w:val="26"/>
          <w:szCs w:val="26"/>
        </w:rPr>
        <w:t>30 декабря 2021 г. №1004</w:t>
      </w:r>
    </w:p>
    <w:p w:rsidR="00E66DEF" w:rsidRPr="001D2D51" w:rsidRDefault="00E66DEF" w:rsidP="00B527A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1D2D51">
        <w:rPr>
          <w:rFonts w:ascii="Times New Roman" w:hAnsi="Times New Roman" w:cs="Times New Roman"/>
          <w:sz w:val="26"/>
          <w:szCs w:val="26"/>
        </w:rPr>
        <w:t>ПАСПОРТ</w:t>
      </w:r>
    </w:p>
    <w:p w:rsidR="001A344B" w:rsidRPr="001D2D51" w:rsidRDefault="00E66DEF" w:rsidP="00B527A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D2D51">
        <w:rPr>
          <w:rFonts w:ascii="Times New Roman" w:hAnsi="Times New Roman" w:cs="Times New Roman"/>
          <w:sz w:val="26"/>
          <w:szCs w:val="26"/>
        </w:rPr>
        <w:t>муниципальной программы муниципального образования</w:t>
      </w:r>
    </w:p>
    <w:p w:rsidR="001A344B" w:rsidRPr="001D2D51" w:rsidRDefault="001A344B" w:rsidP="00B527A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D2D51">
        <w:rPr>
          <w:rFonts w:ascii="Times New Roman" w:hAnsi="Times New Roman" w:cs="Times New Roman"/>
          <w:sz w:val="26"/>
          <w:szCs w:val="26"/>
        </w:rPr>
        <w:t>муниципального района «Ижемский»</w:t>
      </w:r>
    </w:p>
    <w:p w:rsidR="00E66DEF" w:rsidRPr="001D2D51" w:rsidRDefault="00D75720" w:rsidP="001A344B">
      <w:pPr>
        <w:pStyle w:val="ConsPlusNormal"/>
        <w:jc w:val="center"/>
        <w:rPr>
          <w:spacing w:val="-4"/>
          <w:sz w:val="26"/>
          <w:szCs w:val="26"/>
        </w:rPr>
      </w:pPr>
      <w:r w:rsidRPr="001D2D51">
        <w:rPr>
          <w:rFonts w:ascii="Times New Roman" w:hAnsi="Times New Roman" w:cs="Times New Roman"/>
          <w:sz w:val="26"/>
          <w:szCs w:val="26"/>
        </w:rPr>
        <w:t xml:space="preserve"> «Развитие физической культуры</w:t>
      </w:r>
      <w:r w:rsidRPr="001D2D51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1D2D51">
        <w:rPr>
          <w:rFonts w:ascii="Times New Roman" w:hAnsi="Times New Roman" w:cs="Times New Roman"/>
          <w:sz w:val="26"/>
          <w:szCs w:val="26"/>
        </w:rPr>
        <w:t>и спорта»</w:t>
      </w:r>
      <w:r w:rsidRPr="001D2D51">
        <w:rPr>
          <w:spacing w:val="-4"/>
          <w:sz w:val="26"/>
          <w:szCs w:val="26"/>
        </w:rPr>
        <w:t xml:space="preserve"> </w:t>
      </w:r>
    </w:p>
    <w:p w:rsidR="001A344B" w:rsidRPr="001D2D51" w:rsidRDefault="001A344B" w:rsidP="001A344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575"/>
        <w:gridCol w:w="3575"/>
      </w:tblGrid>
      <w:tr w:rsidR="00E66DEF" w:rsidRPr="001D2D51" w:rsidTr="003E6FB2">
        <w:tc>
          <w:tcPr>
            <w:tcW w:w="2268" w:type="dxa"/>
          </w:tcPr>
          <w:p w:rsidR="00E66DEF" w:rsidRPr="001D2D51" w:rsidRDefault="00E66DEF" w:rsidP="00B527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7150" w:type="dxa"/>
            <w:gridSpan w:val="2"/>
          </w:tcPr>
          <w:p w:rsidR="00E66DEF" w:rsidRPr="001D2D51" w:rsidRDefault="001A2AC4" w:rsidP="00590D1B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 Отдел физической</w:t>
            </w:r>
            <w:r w:rsidR="00293DDE"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 культуры и спорта администрации муниципального района «</w:t>
            </w: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Ижемский</w:t>
            </w:r>
            <w:r w:rsidR="00293DDE"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»                                            </w:t>
            </w:r>
          </w:p>
        </w:tc>
      </w:tr>
      <w:tr w:rsidR="00E66DEF" w:rsidRPr="001D2D51" w:rsidTr="003E6FB2">
        <w:tc>
          <w:tcPr>
            <w:tcW w:w="2268" w:type="dxa"/>
          </w:tcPr>
          <w:p w:rsidR="00E66DEF" w:rsidRPr="001D2D51" w:rsidRDefault="00E66DEF" w:rsidP="00B527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7150" w:type="dxa"/>
            <w:gridSpan w:val="2"/>
          </w:tcPr>
          <w:p w:rsidR="00E66DEF" w:rsidRPr="001D2D51" w:rsidRDefault="00720486" w:rsidP="001A2AC4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sz w:val="26"/>
                <w:szCs w:val="26"/>
              </w:rPr>
              <w:t>Управление образования администрации муниципального района «Ижемский»</w:t>
            </w:r>
          </w:p>
        </w:tc>
      </w:tr>
      <w:tr w:rsidR="00E66DEF" w:rsidRPr="001D2D51" w:rsidTr="003E6FB2">
        <w:tc>
          <w:tcPr>
            <w:tcW w:w="2268" w:type="dxa"/>
          </w:tcPr>
          <w:p w:rsidR="00E66DEF" w:rsidRPr="001D2D51" w:rsidRDefault="00E66DEF" w:rsidP="00B527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7150" w:type="dxa"/>
            <w:gridSpan w:val="2"/>
          </w:tcPr>
          <w:p w:rsidR="00E66DEF" w:rsidRPr="001D2D51" w:rsidRDefault="00E57CB5" w:rsidP="00590D1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«Межпоселенческий спортивный комплекс в п. Щельяюр»</w:t>
            </w:r>
          </w:p>
        </w:tc>
      </w:tr>
      <w:tr w:rsidR="002A72F6" w:rsidRPr="001D2D51" w:rsidTr="003E6FB2">
        <w:tc>
          <w:tcPr>
            <w:tcW w:w="2268" w:type="dxa"/>
          </w:tcPr>
          <w:p w:rsidR="002A72F6" w:rsidRPr="001D2D51" w:rsidRDefault="002A72F6" w:rsidP="002A72F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Подпрограммы </w:t>
            </w:r>
            <w:r w:rsidR="00970F93"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7150" w:type="dxa"/>
            <w:gridSpan w:val="2"/>
          </w:tcPr>
          <w:p w:rsidR="002A72F6" w:rsidRPr="001D2D51" w:rsidRDefault="002A72F6" w:rsidP="00590D1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66DEF" w:rsidRPr="001D2D51" w:rsidTr="003E6FB2">
        <w:tc>
          <w:tcPr>
            <w:tcW w:w="2268" w:type="dxa"/>
          </w:tcPr>
          <w:p w:rsidR="00E66DEF" w:rsidRPr="001D2D51" w:rsidRDefault="00E66DEF" w:rsidP="00B527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Программно-целевые инструменты муниципальной программы</w:t>
            </w:r>
          </w:p>
        </w:tc>
        <w:tc>
          <w:tcPr>
            <w:tcW w:w="7150" w:type="dxa"/>
            <w:gridSpan w:val="2"/>
          </w:tcPr>
          <w:p w:rsidR="00E66DEF" w:rsidRPr="001D2D51" w:rsidRDefault="00BD1016" w:rsidP="00590D1B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Ведомственная целевая программа «Развитие лыжных гонок и </w:t>
            </w:r>
            <w:r w:rsidR="00C071C1" w:rsidRPr="001D2D51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еверно</w:t>
            </w:r>
            <w:r w:rsidR="00C071C1" w:rsidRPr="001D2D51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 многоборь</w:t>
            </w:r>
            <w:r w:rsidR="00C071C1" w:rsidRPr="001D2D51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E66DEF" w:rsidRPr="001D2D51" w:rsidTr="003E6FB2">
        <w:tc>
          <w:tcPr>
            <w:tcW w:w="2268" w:type="dxa"/>
          </w:tcPr>
          <w:p w:rsidR="00E66DEF" w:rsidRPr="001D2D51" w:rsidRDefault="00E66DEF" w:rsidP="00B527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7150" w:type="dxa"/>
            <w:gridSpan w:val="2"/>
          </w:tcPr>
          <w:p w:rsidR="00E66DEF" w:rsidRPr="001D2D51" w:rsidRDefault="002E3720" w:rsidP="00B527A4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sz w:val="26"/>
                <w:szCs w:val="26"/>
              </w:rPr>
              <w:t>Создание условий для развития и совершенствования физической культуры и спорта на территории</w:t>
            </w:r>
            <w:r w:rsidRPr="001D2D5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муниципального района  </w:t>
            </w:r>
            <w:r w:rsidRPr="001D2D51">
              <w:rPr>
                <w:rFonts w:ascii="Times New Roman" w:hAnsi="Times New Roman"/>
                <w:sz w:val="26"/>
                <w:szCs w:val="26"/>
              </w:rPr>
              <w:t xml:space="preserve"> «Ижемский»</w:t>
            </w:r>
          </w:p>
        </w:tc>
      </w:tr>
      <w:tr w:rsidR="00E66DEF" w:rsidRPr="001D2D51" w:rsidTr="00AA3880">
        <w:trPr>
          <w:trHeight w:val="3414"/>
        </w:trPr>
        <w:tc>
          <w:tcPr>
            <w:tcW w:w="2268" w:type="dxa"/>
          </w:tcPr>
          <w:p w:rsidR="00AA3880" w:rsidRPr="001D2D51" w:rsidRDefault="00E66DEF" w:rsidP="00AA388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  <w:p w:rsidR="00AA3880" w:rsidRPr="001D2D51" w:rsidRDefault="00AA3880" w:rsidP="00AA3880">
            <w:pPr>
              <w:spacing w:after="0" w:line="240" w:lineRule="auto"/>
              <w:rPr>
                <w:sz w:val="26"/>
                <w:szCs w:val="26"/>
                <w:lang w:eastAsia="ru-RU"/>
              </w:rPr>
            </w:pPr>
          </w:p>
          <w:p w:rsidR="00AA3880" w:rsidRPr="001D2D51" w:rsidRDefault="00AA3880" w:rsidP="00AA3880">
            <w:pPr>
              <w:spacing w:after="0" w:line="240" w:lineRule="auto"/>
              <w:rPr>
                <w:sz w:val="26"/>
                <w:szCs w:val="26"/>
                <w:lang w:eastAsia="ru-RU"/>
              </w:rPr>
            </w:pPr>
          </w:p>
          <w:p w:rsidR="00AA3880" w:rsidRPr="001D2D51" w:rsidRDefault="00AA3880" w:rsidP="00AA3880">
            <w:pPr>
              <w:spacing w:after="0" w:line="240" w:lineRule="auto"/>
              <w:rPr>
                <w:sz w:val="26"/>
                <w:szCs w:val="26"/>
                <w:lang w:eastAsia="ru-RU"/>
              </w:rPr>
            </w:pPr>
          </w:p>
          <w:p w:rsidR="00AA3880" w:rsidRPr="001D2D51" w:rsidRDefault="00AA3880" w:rsidP="00AA3880">
            <w:pPr>
              <w:spacing w:after="0" w:line="240" w:lineRule="auto"/>
              <w:rPr>
                <w:sz w:val="26"/>
                <w:szCs w:val="26"/>
                <w:lang w:eastAsia="ru-RU"/>
              </w:rPr>
            </w:pPr>
          </w:p>
          <w:p w:rsidR="00E66DEF" w:rsidRPr="001D2D51" w:rsidRDefault="00E66DEF" w:rsidP="00AA3880">
            <w:pPr>
              <w:spacing w:after="0" w:line="240" w:lineRule="auto"/>
              <w:rPr>
                <w:sz w:val="26"/>
                <w:szCs w:val="26"/>
                <w:lang w:eastAsia="ru-RU"/>
              </w:rPr>
            </w:pPr>
          </w:p>
        </w:tc>
        <w:tc>
          <w:tcPr>
            <w:tcW w:w="7150" w:type="dxa"/>
            <w:gridSpan w:val="2"/>
          </w:tcPr>
          <w:p w:rsidR="003E6FB2" w:rsidRPr="001D2D51" w:rsidRDefault="003E6FB2" w:rsidP="00AA3880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1.Развитие инфраструктуры сферы физической культуры и спорта</w:t>
            </w:r>
            <w:r w:rsidR="00865F07" w:rsidRPr="001D2D5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E6FB2" w:rsidRPr="001D2D51" w:rsidRDefault="003E6FB2" w:rsidP="00AA388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2. Обеспечение деятельности учреждений, осуществляющих физкультурно</w:t>
            </w:r>
            <w:r w:rsidR="00865F07" w:rsidRPr="001D2D51">
              <w:rPr>
                <w:rFonts w:ascii="Times New Roman" w:hAnsi="Times New Roman" w:cs="Times New Roman"/>
                <w:sz w:val="26"/>
                <w:szCs w:val="26"/>
              </w:rPr>
              <w:t>-спортивную работу с населением.</w:t>
            </w: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3E6FB2" w:rsidRPr="001D2D51" w:rsidRDefault="003E6FB2" w:rsidP="00AA3880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3. Создание условий для вовлечения различных групп населения района к регулярным занятиям</w:t>
            </w:r>
            <w:r w:rsidR="00865F07"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 физической культурой и спортом.</w:t>
            </w:r>
          </w:p>
          <w:p w:rsidR="003E6FB2" w:rsidRPr="001D2D51" w:rsidRDefault="003E6FB2" w:rsidP="00AA3880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4. Создание условий для развития адаптивной физическо</w:t>
            </w:r>
            <w:r w:rsidR="00865F07" w:rsidRPr="001D2D51">
              <w:rPr>
                <w:rFonts w:ascii="Times New Roman" w:hAnsi="Times New Roman" w:cs="Times New Roman"/>
                <w:sz w:val="26"/>
                <w:szCs w:val="26"/>
              </w:rPr>
              <w:t>й культуры и адаптивного спорта.</w:t>
            </w:r>
          </w:p>
          <w:p w:rsidR="003E6FB2" w:rsidRPr="001D2D51" w:rsidRDefault="003E6FB2" w:rsidP="00AA3880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5. Поддержка и развитие детско-юношеского спорта, как базы для</w:t>
            </w:r>
            <w:r w:rsidR="00865F07"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 подготовки спортивного резерва.</w:t>
            </w:r>
          </w:p>
          <w:p w:rsidR="0025369D" w:rsidRPr="001D2D51" w:rsidRDefault="003E6FB2" w:rsidP="00AA3880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6. Создание условий для достижения спортсменами района спортивных результатов на районных, республиканских и иных соревнованиях.  </w:t>
            </w:r>
          </w:p>
        </w:tc>
      </w:tr>
      <w:tr w:rsidR="00E66DEF" w:rsidRPr="001D2D51" w:rsidTr="003E6FB2">
        <w:tc>
          <w:tcPr>
            <w:tcW w:w="2268" w:type="dxa"/>
          </w:tcPr>
          <w:p w:rsidR="00E66DEF" w:rsidRPr="001D2D51" w:rsidRDefault="00E66DEF" w:rsidP="00B527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Целевые индикаторы и показатели муниципальной программы</w:t>
            </w:r>
          </w:p>
        </w:tc>
        <w:tc>
          <w:tcPr>
            <w:tcW w:w="7150" w:type="dxa"/>
            <w:gridSpan w:val="2"/>
          </w:tcPr>
          <w:p w:rsidR="00977D75" w:rsidRPr="001D2D51" w:rsidRDefault="00977D75" w:rsidP="00977D75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Уровень обеспеченности граждан спортивными сооружениями исходя из единовременной пропускной способности объектов спорта;</w:t>
            </w:r>
          </w:p>
          <w:p w:rsidR="00977D75" w:rsidRPr="001D2D51" w:rsidRDefault="00977D75" w:rsidP="00977D75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Единовременная пропускная способность спортивных сооружений, человек (нарастающим итогом с начала реализации подпрограммы);</w:t>
            </w:r>
          </w:p>
          <w:p w:rsidR="00977D75" w:rsidRPr="001D2D51" w:rsidRDefault="00977D75" w:rsidP="00977D75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Эффективность использования существующих объектов спорта;</w:t>
            </w:r>
          </w:p>
          <w:p w:rsidR="00977D75" w:rsidRPr="001D2D51" w:rsidRDefault="00977D75" w:rsidP="00977D75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Количество реализованных народных проектов в сфере физической культуры и спорта.</w:t>
            </w:r>
          </w:p>
          <w:p w:rsidR="00977D75" w:rsidRPr="001D2D51" w:rsidRDefault="00977D75" w:rsidP="00977D75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Доля населения, систематически занимающегося физической культурой и спортом, в общей численности населения в возрасте 3-79 лет;</w:t>
            </w:r>
          </w:p>
          <w:p w:rsidR="00865F07" w:rsidRPr="001D2D51" w:rsidRDefault="00865F07" w:rsidP="00977D75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</w:rPr>
              <w:t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численности учащихся;</w:t>
            </w:r>
          </w:p>
          <w:p w:rsidR="00977D75" w:rsidRPr="001D2D51" w:rsidRDefault="00977D75" w:rsidP="00977D75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sz w:val="26"/>
                <w:szCs w:val="26"/>
              </w:rPr>
              <w:t>Доля населения, выполнивших нормативы испытаний (тестов) Всероссийского физкультурно-спортивного комплекса «Готов к труду и обороне» (ГТО), в общей численности населения, п</w:t>
            </w:r>
            <w:r w:rsidR="005C68B0" w:rsidRPr="001D2D51">
              <w:rPr>
                <w:rFonts w:ascii="Times New Roman" w:hAnsi="Times New Roman"/>
                <w:sz w:val="26"/>
                <w:szCs w:val="26"/>
              </w:rPr>
              <w:t xml:space="preserve">ринявшего участие в выполнении </w:t>
            </w:r>
            <w:r w:rsidRPr="001D2D51">
              <w:rPr>
                <w:rFonts w:ascii="Times New Roman" w:hAnsi="Times New Roman"/>
                <w:sz w:val="26"/>
                <w:szCs w:val="26"/>
              </w:rPr>
              <w:t>нормативов испытаний (тестов) Всероссийского физкультурно-спортивного комплекса «Готов к труду и обороне» (ГТО);</w:t>
            </w:r>
          </w:p>
          <w:p w:rsidR="00977D75" w:rsidRPr="001D2D51" w:rsidRDefault="00977D75" w:rsidP="00977D75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Среднеме</w:t>
            </w:r>
            <w:r w:rsidR="005C68B0"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сячная номинальная начисленная </w:t>
            </w: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заработная плата работников </w:t>
            </w:r>
            <w:r w:rsidR="00970F93" w:rsidRPr="001D2D51">
              <w:rPr>
                <w:rFonts w:ascii="Times New Roman" w:hAnsi="Times New Roman" w:cs="Times New Roman"/>
                <w:sz w:val="26"/>
                <w:szCs w:val="26"/>
              </w:rPr>
              <w:t>муниципальных учреждений физической культуры и спорта</w:t>
            </w: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77D75" w:rsidRPr="001D2D51" w:rsidRDefault="00977D75" w:rsidP="00977D75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спортом;</w:t>
            </w:r>
          </w:p>
          <w:p w:rsidR="00D57700" w:rsidRPr="001D2D51" w:rsidRDefault="00D57700" w:rsidP="00977D75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Уровень ежегодного достижения показателей (индикаторов) Программы;</w:t>
            </w:r>
          </w:p>
          <w:p w:rsidR="00977D75" w:rsidRPr="001D2D51" w:rsidRDefault="00977D75" w:rsidP="00977D75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Численность спортсменов муниципального образования, включенных в составы спортивных сбор</w:t>
            </w:r>
            <w:r w:rsidR="005C68B0"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ных команд </w:t>
            </w: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Республики Коми</w:t>
            </w:r>
            <w:r w:rsidR="005C68B0" w:rsidRPr="001D2D5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77D75" w:rsidRPr="001D2D51" w:rsidRDefault="00977D75" w:rsidP="00977D75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Присвоение квалификационных категорий спортивных судей;</w:t>
            </w:r>
          </w:p>
          <w:p w:rsidR="00977D75" w:rsidRPr="001D2D51" w:rsidRDefault="00977D75" w:rsidP="00977D75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Присвоение массовых спортивных разрядов, в том числе кандидаты в мастера спорта и первый разряд</w:t>
            </w: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977D75" w:rsidRPr="001D2D51" w:rsidRDefault="00977D75" w:rsidP="00977D75">
            <w:pPr>
              <w:pStyle w:val="ConsPlusNormal"/>
              <w:numPr>
                <w:ilvl w:val="0"/>
                <w:numId w:val="3"/>
              </w:numPr>
              <w:ind w:left="0"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Доля реализованных мероприятий в утвержденном календарном плане официальных физкультурных мероприятий и спортивных мероприятий муниципального образования;</w:t>
            </w:r>
          </w:p>
          <w:p w:rsidR="00B93B1C" w:rsidRPr="001D2D51" w:rsidRDefault="00F04B92" w:rsidP="00F04B9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   15. </w:t>
            </w:r>
            <w:r w:rsidR="00977D75" w:rsidRPr="001D2D51">
              <w:rPr>
                <w:rFonts w:ascii="Times New Roman" w:hAnsi="Times New Roman" w:cs="Times New Roman"/>
                <w:sz w:val="26"/>
                <w:szCs w:val="26"/>
              </w:rPr>
              <w:t>Доля работников со специальным образованием в общей численности штатных работников в области физической культуры и спорта</w:t>
            </w:r>
            <w:r w:rsidR="00B93B1C" w:rsidRPr="001D2D5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93B1C" w:rsidRPr="001D2D51" w:rsidRDefault="00B93B1C" w:rsidP="00F04B9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   16.  Количество учреждений, в которых отсутствует просроченная кредиторская задолженность по расходам за </w:t>
            </w:r>
            <w:r w:rsidRPr="001D2D5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энергетические ресурсы;</w:t>
            </w:r>
          </w:p>
          <w:p w:rsidR="0025369D" w:rsidRPr="001D2D51" w:rsidRDefault="00B93B1C" w:rsidP="00865F0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   17.  Количество учреждений, в которых отсутствует просроченная кредиторская задолженность по оплате услуг по обращению с твердыми коммунальными отходами.</w:t>
            </w:r>
          </w:p>
        </w:tc>
      </w:tr>
      <w:tr w:rsidR="00E66DEF" w:rsidRPr="001D2D51" w:rsidTr="003E6FB2">
        <w:tc>
          <w:tcPr>
            <w:tcW w:w="2268" w:type="dxa"/>
          </w:tcPr>
          <w:p w:rsidR="00E66DEF" w:rsidRPr="001D2D51" w:rsidRDefault="006F690B" w:rsidP="006F69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Сроки  и этапы </w:t>
            </w:r>
            <w:r w:rsidR="00E66DEF" w:rsidRPr="001D2D51">
              <w:rPr>
                <w:rFonts w:ascii="Times New Roman" w:hAnsi="Times New Roman" w:cs="Times New Roman"/>
                <w:sz w:val="26"/>
                <w:szCs w:val="26"/>
              </w:rPr>
              <w:t>реализации муниципальной программы</w:t>
            </w:r>
          </w:p>
        </w:tc>
        <w:tc>
          <w:tcPr>
            <w:tcW w:w="7150" w:type="dxa"/>
            <w:gridSpan w:val="2"/>
          </w:tcPr>
          <w:p w:rsidR="00E66DEF" w:rsidRPr="001D2D51" w:rsidRDefault="00637B57" w:rsidP="00E86E85">
            <w:pPr>
              <w:pStyle w:val="ConsPlusNormal"/>
              <w:ind w:firstLine="14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E86E85" w:rsidRPr="001D2D5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-202</w:t>
            </w:r>
            <w:r w:rsidR="00D00D62" w:rsidRPr="001D2D5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AF3981" w:rsidRPr="001D2D51" w:rsidTr="00D85AA6">
        <w:trPr>
          <w:trHeight w:val="2865"/>
        </w:trPr>
        <w:tc>
          <w:tcPr>
            <w:tcW w:w="2268" w:type="dxa"/>
          </w:tcPr>
          <w:p w:rsidR="00AF3981" w:rsidRPr="001D2D51" w:rsidRDefault="00AF3981" w:rsidP="00AF398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Объемы финансирования муниципальной программы</w:t>
            </w:r>
          </w:p>
        </w:tc>
        <w:tc>
          <w:tcPr>
            <w:tcW w:w="3575" w:type="dxa"/>
          </w:tcPr>
          <w:p w:rsidR="00E3496F" w:rsidRPr="001D2D51" w:rsidRDefault="00AF3981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Программы с учетом средств бюджета МО МР «Ижемский», предусмотренных решением Совета МР «Ижемский»</w:t>
            </w:r>
            <w:r w:rsidR="00E3496F"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о бюджете МО МР «Ижемский»</w:t>
            </w:r>
            <w:r w:rsidR="00E3496F"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 2022</w:t>
            </w:r>
            <w:r w:rsidR="00B93B1C" w:rsidRPr="001D2D51">
              <w:rPr>
                <w:rFonts w:ascii="Times New Roman" w:hAnsi="Times New Roman" w:cs="Times New Roman"/>
                <w:sz w:val="26"/>
                <w:szCs w:val="26"/>
              </w:rPr>
              <w:t>–2024 годы</w:t>
            </w:r>
            <w:r w:rsidR="00E3496F"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составит </w:t>
            </w:r>
          </w:p>
          <w:p w:rsidR="00AF3981" w:rsidRPr="001D2D51" w:rsidRDefault="00AF3981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</w:t>
            </w:r>
            <w:r w:rsidR="00B93B1C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03</w:t>
            </w:r>
            <w:r w:rsidR="00E3496F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r w:rsidR="00B93B1C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473,5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 </w:t>
            </w:r>
          </w:p>
          <w:p w:rsidR="00AF3981" w:rsidRPr="001D2D51" w:rsidRDefault="00AF3981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в том числе по годам:</w:t>
            </w:r>
          </w:p>
          <w:p w:rsidR="00AF3981" w:rsidRPr="001D2D51" w:rsidRDefault="00AF3981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35 654,3 </w:t>
            </w:r>
            <w:proofErr w:type="spellStart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.;</w:t>
            </w:r>
          </w:p>
          <w:p w:rsidR="00AF3981" w:rsidRPr="001D2D51" w:rsidRDefault="00AF3981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33 762,1 </w:t>
            </w:r>
            <w:proofErr w:type="spellStart"/>
            <w:proofErr w:type="gramStart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proofErr w:type="gramEnd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AF3981" w:rsidRPr="001D2D51" w:rsidRDefault="00AF3981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</w:t>
            </w:r>
            <w:r w:rsidR="00B93B1C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4 год – 34 057,1 </w:t>
            </w:r>
            <w:proofErr w:type="spellStart"/>
            <w:proofErr w:type="gramStart"/>
            <w:r w:rsidR="00B93B1C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proofErr w:type="gramEnd"/>
            <w:r w:rsidR="00B93B1C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6337A" w:rsidRPr="001D2D51" w:rsidRDefault="0096337A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и</w:t>
            </w:r>
            <w:r w:rsidR="00E3496F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з них: </w:t>
            </w:r>
          </w:p>
          <w:p w:rsidR="00E3496F" w:rsidRPr="001D2D51" w:rsidRDefault="00E3496F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с</w:t>
            </w:r>
            <w:r w:rsidR="00AF3981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редств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а </w:t>
            </w:r>
            <w:r w:rsidR="00AF3981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бюджета </w:t>
            </w:r>
            <w:r w:rsidR="00970F93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МО МР</w:t>
            </w:r>
          </w:p>
          <w:p w:rsidR="00AF3981" w:rsidRPr="001D2D51" w:rsidRDefault="00970F93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r w:rsidR="00AF3981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«Ижемский» - </w:t>
            </w:r>
            <w:r w:rsidR="00E3496F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103 473,5</w:t>
            </w:r>
            <w:r w:rsidR="00AF3981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AF3981" w:rsidRPr="001D2D51" w:rsidRDefault="00AF3981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</w:t>
            </w:r>
            <w:r w:rsidR="00E3496F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E3496F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654,3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.; </w:t>
            </w:r>
          </w:p>
          <w:p w:rsidR="00AF3981" w:rsidRPr="001D2D51" w:rsidRDefault="00AF3981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</w:t>
            </w:r>
            <w:r w:rsidR="00E3496F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33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E3496F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762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 w:rsidR="00E3496F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proofErr w:type="gramEnd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AF3981" w:rsidRPr="001D2D51" w:rsidRDefault="00AF3981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</w:t>
            </w:r>
            <w:r w:rsidR="00E3496F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34 057,1 </w:t>
            </w:r>
            <w:proofErr w:type="spellStart"/>
            <w:proofErr w:type="gramStart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proofErr w:type="gramEnd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6337A" w:rsidRPr="001D2D51" w:rsidRDefault="0096337A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и</w:t>
            </w:r>
            <w:r w:rsidR="00E3496F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з них:</w:t>
            </w:r>
            <w:r w:rsidR="00AF3981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</w:p>
          <w:p w:rsidR="00AF3981" w:rsidRPr="001D2D51" w:rsidRDefault="00AF3981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средства республиканского бюджета Республики Коми </w:t>
            </w:r>
            <w:r w:rsidR="008B53B3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14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8B53B3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108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,4 тыс. руб., в том числе по годам:</w:t>
            </w:r>
          </w:p>
          <w:p w:rsidR="00AF3981" w:rsidRPr="001D2D51" w:rsidRDefault="00AF3981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4 702,8 </w:t>
            </w:r>
            <w:proofErr w:type="spellStart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.;</w:t>
            </w:r>
          </w:p>
          <w:p w:rsidR="00AF3981" w:rsidRPr="001D2D51" w:rsidRDefault="00AF3981" w:rsidP="00AF3981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4 702,8 </w:t>
            </w:r>
            <w:proofErr w:type="spellStart"/>
            <w:proofErr w:type="gramStart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proofErr w:type="gramEnd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AF3981" w:rsidRPr="001D2D51" w:rsidRDefault="00AF3981" w:rsidP="00E3496F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</w:t>
            </w:r>
            <w:r w:rsidR="008B53B3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4 702,8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r w:rsidR="00E3496F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</w:tc>
        <w:tc>
          <w:tcPr>
            <w:tcW w:w="3575" w:type="dxa"/>
          </w:tcPr>
          <w:p w:rsidR="00AF3981" w:rsidRPr="001D2D51" w:rsidRDefault="00AF3981" w:rsidP="00B93B1C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Общий объем финансирования Программы с учетом средств бюджета МО МР «Ижемский» в соответствии со сводной бюджетной росписью бюджета МО МР «Ижемский»</w:t>
            </w:r>
            <w:r w:rsidR="0096337A" w:rsidRPr="001D2D5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на 2022</w:t>
            </w:r>
            <w:r w:rsidR="00B93B1C" w:rsidRPr="001D2D5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–2024 годы 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составит </w:t>
            </w:r>
            <w:r w:rsidR="00B93B1C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103</w:t>
            </w:r>
            <w:r w:rsidR="0096337A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r w:rsidR="00B93B1C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473,5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 </w:t>
            </w:r>
          </w:p>
          <w:p w:rsidR="00AF3981" w:rsidRPr="001D2D51" w:rsidRDefault="00AF3981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в том числе по годам:</w:t>
            </w:r>
          </w:p>
          <w:p w:rsidR="00AF3981" w:rsidRPr="001D2D51" w:rsidRDefault="00AF3981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35 654,3 </w:t>
            </w:r>
            <w:proofErr w:type="spellStart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.;</w:t>
            </w:r>
          </w:p>
          <w:p w:rsidR="00AF3981" w:rsidRPr="001D2D51" w:rsidRDefault="00AF3981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33 762,1 </w:t>
            </w:r>
            <w:proofErr w:type="spellStart"/>
            <w:proofErr w:type="gramStart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proofErr w:type="gramEnd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AF3981" w:rsidRPr="001D2D51" w:rsidRDefault="00AF3981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34 057,1 </w:t>
            </w:r>
            <w:proofErr w:type="spellStart"/>
            <w:proofErr w:type="gramStart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proofErr w:type="gramEnd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6337A" w:rsidRPr="001D2D51" w:rsidRDefault="0096337A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из них:</w:t>
            </w:r>
          </w:p>
          <w:p w:rsidR="00970F93" w:rsidRPr="001D2D51" w:rsidRDefault="00AF3981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r w:rsidR="0096337A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с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редства</w:t>
            </w:r>
            <w:r w:rsidR="0096337A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бюджета</w:t>
            </w:r>
          </w:p>
          <w:p w:rsidR="00AF3981" w:rsidRPr="001D2D51" w:rsidRDefault="00970F93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МО МР</w:t>
            </w:r>
            <w:r w:rsidR="00AF3981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«Ижемский» - </w:t>
            </w:r>
            <w:r w:rsidR="0096337A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103 473,5</w:t>
            </w:r>
            <w:r w:rsidR="00AF3981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AF3981" w:rsidRPr="001D2D51" w:rsidRDefault="00AF3981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</w:t>
            </w:r>
            <w:r w:rsidR="00880A63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35 654,3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.; </w:t>
            </w:r>
          </w:p>
          <w:p w:rsidR="00AF3981" w:rsidRPr="001D2D51" w:rsidRDefault="00AF3981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</w:t>
            </w:r>
            <w:r w:rsidR="00880A63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33 762,1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proofErr w:type="gramEnd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AF3981" w:rsidRPr="001D2D51" w:rsidRDefault="00AF3981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</w:t>
            </w:r>
            <w:r w:rsidR="00880A63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34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 w:rsidR="00880A63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057,</w:t>
            </w:r>
            <w:proofErr w:type="gramStart"/>
            <w:r w:rsidR="00880A63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 </w:t>
            </w:r>
            <w:proofErr w:type="spellStart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</w:t>
            </w:r>
            <w:proofErr w:type="gramEnd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.руб</w:t>
            </w:r>
            <w:proofErr w:type="spellEnd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96337A" w:rsidRPr="001D2D51" w:rsidRDefault="0096337A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из них:</w:t>
            </w:r>
          </w:p>
          <w:p w:rsidR="009B74D7" w:rsidRPr="001D2D51" w:rsidRDefault="00AF3981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средства республиканского бюджета Республики Коми</w:t>
            </w:r>
          </w:p>
          <w:p w:rsidR="00AF3981" w:rsidRPr="001D2D51" w:rsidRDefault="00AF3981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1</w:t>
            </w:r>
            <w:r w:rsidR="008B53B3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4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r w:rsidR="008B53B3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108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,4 тыс. руб., в том числе по годам:</w:t>
            </w:r>
          </w:p>
          <w:p w:rsidR="00AF3981" w:rsidRPr="001D2D51" w:rsidRDefault="00AF3981" w:rsidP="00AF3981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4 702,8 </w:t>
            </w:r>
            <w:proofErr w:type="spellStart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.;</w:t>
            </w:r>
          </w:p>
          <w:p w:rsidR="00AF3981" w:rsidRPr="001D2D51" w:rsidRDefault="008B53B3" w:rsidP="00AF3981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4 702,8</w:t>
            </w:r>
            <w:r w:rsidR="00AF3981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AF3981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proofErr w:type="gramEnd"/>
            <w:r w:rsidR="00AF3981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  <w:p w:rsidR="00AF3981" w:rsidRPr="001D2D51" w:rsidRDefault="00AF3981" w:rsidP="00AF3981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</w:t>
            </w:r>
            <w:r w:rsidR="008B53B3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4 702,8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proofErr w:type="spellStart"/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</w:t>
            </w:r>
            <w:proofErr w:type="spellEnd"/>
            <w:r w:rsidR="0096337A"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;</w:t>
            </w:r>
          </w:p>
        </w:tc>
      </w:tr>
      <w:tr w:rsidR="00AF3981" w:rsidRPr="001D2D51" w:rsidTr="003E6FB2">
        <w:tc>
          <w:tcPr>
            <w:tcW w:w="2268" w:type="dxa"/>
          </w:tcPr>
          <w:p w:rsidR="00AF3981" w:rsidRPr="001D2D51" w:rsidRDefault="00AF3981" w:rsidP="00AF398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реализации муниципальной программы</w:t>
            </w:r>
          </w:p>
        </w:tc>
        <w:tc>
          <w:tcPr>
            <w:tcW w:w="7150" w:type="dxa"/>
            <w:gridSpan w:val="2"/>
          </w:tcPr>
          <w:p w:rsidR="00AF3981" w:rsidRPr="001D2D51" w:rsidRDefault="00AF3981" w:rsidP="00AF3981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Увеличен уровень обеспеченности граждан спортивными сооружени</w:t>
            </w:r>
            <w:bookmarkStart w:id="0" w:name="_GoBack"/>
            <w:bookmarkEnd w:id="0"/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ями исходя из единовременной пропускной способности объектов спорта </w:t>
            </w: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 63,5 % </w:t>
            </w: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к 2025 году</w:t>
            </w:r>
            <w:r w:rsidR="00865F07" w:rsidRPr="001D2D5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F3981" w:rsidRPr="001D2D51" w:rsidRDefault="00AF3981" w:rsidP="00AF3981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Увеличена единовременная пропускная способность спортивных сооружений до 1281 чел.</w:t>
            </w:r>
          </w:p>
          <w:p w:rsidR="00AF3981" w:rsidRPr="001D2D51" w:rsidRDefault="00AF3981" w:rsidP="00AF3981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Эффективность использования существующих объектов спорта составит 68,6 %</w:t>
            </w:r>
            <w:r w:rsidR="00865F07"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к 2025 году.</w:t>
            </w:r>
          </w:p>
          <w:p w:rsidR="00AF3981" w:rsidRPr="001D2D51" w:rsidRDefault="00AF3981" w:rsidP="00AF3981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реализованных </w:t>
            </w:r>
            <w:r w:rsidR="009E66CA" w:rsidRPr="001D2D51">
              <w:rPr>
                <w:rFonts w:ascii="Times New Roman" w:hAnsi="Times New Roman" w:cs="Times New Roman"/>
                <w:sz w:val="26"/>
                <w:szCs w:val="26"/>
              </w:rPr>
              <w:t>народных</w:t>
            </w: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 проектов в сфере физической культуры и спорта </w:t>
            </w:r>
            <w:r w:rsidR="00865F07" w:rsidRPr="001D2D51">
              <w:rPr>
                <w:rFonts w:ascii="Times New Roman" w:hAnsi="Times New Roman" w:cs="Times New Roman"/>
                <w:sz w:val="26"/>
                <w:szCs w:val="26"/>
              </w:rPr>
              <w:t>к 2025 году не менее 8.</w:t>
            </w:r>
          </w:p>
          <w:p w:rsidR="00AF3981" w:rsidRPr="001D2D51" w:rsidRDefault="00AF3981" w:rsidP="00AF3981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Увеличена доля населения, систематически </w:t>
            </w:r>
            <w:r w:rsidRPr="001D2D5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занимающегося физической культурой и спортом, в общей численности населения в возрасте 3-79 лет </w:t>
            </w:r>
            <w:r w:rsidR="00A4502D"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до 60,0 </w:t>
            </w: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% к 2025 году</w:t>
            </w:r>
            <w:r w:rsidR="00A4502D"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A4502D" w:rsidRPr="001D2D51" w:rsidRDefault="00A4502D" w:rsidP="00AF3981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численности учащихся до 39% к 2025 году.</w:t>
            </w:r>
          </w:p>
          <w:p w:rsidR="00AF3981" w:rsidRPr="001D2D51" w:rsidRDefault="00AF3981" w:rsidP="00AF3981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Увеличена доля населения, выполнившего нормативы испытаний (тестов) Всероссийского физкультурно-спортивного комплекса "Готов к труду и обороне"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и обороне» (ГТО), до 63,5 % к 2025 году</w:t>
            </w:r>
            <w:r w:rsidR="00A4502D"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3C68D1" w:rsidRPr="001D2D51" w:rsidRDefault="003C68D1" w:rsidP="00AF3981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Присвоение массовых спортивных разрядов, в том числе кандидаты в мастера спорта и первый разряд до 355 человек к 2025 г.</w:t>
            </w:r>
          </w:p>
          <w:p w:rsidR="003C68D1" w:rsidRPr="001D2D51" w:rsidRDefault="003C68D1" w:rsidP="00AF3981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Присвоение квалификационных категорий спортивных судей до 25 человек к 2025 году. </w:t>
            </w:r>
          </w:p>
          <w:p w:rsidR="00AF3981" w:rsidRPr="001D2D51" w:rsidRDefault="00AF3981" w:rsidP="00AF3981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Увеличена среднемесячная номинальная </w:t>
            </w:r>
            <w:proofErr w:type="gramStart"/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начисленная  зарабо</w:t>
            </w:r>
            <w:r w:rsidR="00365DA9" w:rsidRPr="001D2D51">
              <w:rPr>
                <w:rFonts w:ascii="Times New Roman" w:hAnsi="Times New Roman" w:cs="Times New Roman"/>
                <w:sz w:val="26"/>
                <w:szCs w:val="26"/>
              </w:rPr>
              <w:t>тная</w:t>
            </w:r>
            <w:proofErr w:type="gramEnd"/>
            <w:r w:rsidR="00365DA9"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 плата </w:t>
            </w:r>
            <w:r w:rsidR="00A4502D" w:rsidRPr="001D2D51">
              <w:rPr>
                <w:rFonts w:ascii="Times New Roman" w:hAnsi="Times New Roman" w:cs="Times New Roman"/>
                <w:sz w:val="26"/>
                <w:szCs w:val="26"/>
              </w:rPr>
              <w:t>работников муниципальных учреждений физической культуры и спорта</w:t>
            </w:r>
            <w:r w:rsidR="00B833F0"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 к 2025 году</w:t>
            </w:r>
            <w:r w:rsidR="00A4502D"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 до</w:t>
            </w:r>
            <w:r w:rsidR="00410BB5"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33F0" w:rsidRPr="001D2D51">
              <w:rPr>
                <w:rFonts w:ascii="Times New Roman" w:hAnsi="Times New Roman" w:cs="Times New Roman"/>
                <w:sz w:val="26"/>
                <w:szCs w:val="26"/>
              </w:rPr>
              <w:t>71474</w:t>
            </w:r>
            <w:r w:rsidR="00410BB5"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  <w:r w:rsidR="00A4502D"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F3981" w:rsidRPr="001D2D51" w:rsidRDefault="00AF3981" w:rsidP="00AF3981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спортом, составит 2,5 % к 2025 году;</w:t>
            </w:r>
          </w:p>
          <w:p w:rsidR="00B96026" w:rsidRPr="001D2D51" w:rsidRDefault="00B96026" w:rsidP="00AF3981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Уровень ежегодного достижения показателей (индикаторов) Программы </w:t>
            </w: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100%;</w:t>
            </w:r>
          </w:p>
          <w:p w:rsidR="00AF3981" w:rsidRPr="001D2D51" w:rsidRDefault="00AF3981" w:rsidP="00AF3981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Увеличена численность спортсменов муниципального образования, включенных в составы спортивных сборных команд Республики Коми, до 1,5</w:t>
            </w:r>
            <w:r w:rsidR="00410BB5"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</w:t>
            </w: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чел.</w:t>
            </w:r>
          </w:p>
          <w:p w:rsidR="00AF3981" w:rsidRPr="001D2D51" w:rsidRDefault="00AF3981" w:rsidP="00AF3981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Увеличена численность квалифицированных спортивных судей до 25 чел.;</w:t>
            </w:r>
          </w:p>
          <w:p w:rsidR="00AF3981" w:rsidRPr="001D2D51" w:rsidRDefault="00AF3981" w:rsidP="00AF3981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Увеличена численность массовых спортивных разрядов, в том числе кандидаты в мастера спорта и первый разряд, до </w:t>
            </w:r>
            <w:r w:rsidR="00B20315" w:rsidRPr="001D2D51">
              <w:rPr>
                <w:rFonts w:ascii="Times New Roman" w:hAnsi="Times New Roman" w:cs="Times New Roman"/>
                <w:sz w:val="26"/>
                <w:szCs w:val="26"/>
              </w:rPr>
              <w:t>355</w:t>
            </w: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 чел.</w:t>
            </w: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AF3981" w:rsidRPr="001D2D51" w:rsidRDefault="00AF3981" w:rsidP="00AF3981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Обеспечена 100% реализация мероприятий в утвержденном календарном плане официальных физкультурных мероприятий и спортивных мероприятий муниципального района;</w:t>
            </w:r>
          </w:p>
          <w:p w:rsidR="00AF3981" w:rsidRPr="001D2D51" w:rsidRDefault="00AF3981" w:rsidP="00AF3981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Доля работников со специальным образованием в общей численности штатных работников в области физической культуры и спорта</w:t>
            </w:r>
            <w:r w:rsidR="00B96026" w:rsidRPr="001D2D51">
              <w:rPr>
                <w:rFonts w:ascii="Times New Roman" w:hAnsi="Times New Roman" w:cs="Times New Roman"/>
                <w:sz w:val="26"/>
                <w:szCs w:val="26"/>
              </w:rPr>
              <w:t>, составит 63,5% к 2025 году.</w:t>
            </w:r>
          </w:p>
          <w:p w:rsidR="00AF3981" w:rsidRPr="001D2D51" w:rsidRDefault="00AF3981" w:rsidP="00AF3981">
            <w:pPr>
              <w:pStyle w:val="ConsPlusNormal"/>
              <w:ind w:left="72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93A94" w:rsidRPr="001D2D51" w:rsidRDefault="00193A94" w:rsidP="009D57F4">
      <w:pPr>
        <w:pStyle w:val="ac"/>
        <w:spacing w:after="0"/>
        <w:ind w:left="275" w:right="267"/>
        <w:jc w:val="center"/>
        <w:rPr>
          <w:sz w:val="26"/>
          <w:szCs w:val="26"/>
        </w:rPr>
      </w:pPr>
    </w:p>
    <w:p w:rsidR="00193A94" w:rsidRPr="001D2D51" w:rsidRDefault="00193A94" w:rsidP="009D57F4">
      <w:pPr>
        <w:pStyle w:val="ac"/>
        <w:spacing w:after="0"/>
        <w:ind w:left="275" w:right="267"/>
        <w:jc w:val="center"/>
        <w:rPr>
          <w:sz w:val="26"/>
          <w:szCs w:val="26"/>
        </w:rPr>
      </w:pPr>
    </w:p>
    <w:p w:rsidR="00804A60" w:rsidRPr="001D2D51" w:rsidRDefault="00804A60" w:rsidP="009D57F4">
      <w:pPr>
        <w:pStyle w:val="ac"/>
        <w:spacing w:after="0"/>
        <w:ind w:left="275" w:right="267"/>
        <w:jc w:val="center"/>
        <w:rPr>
          <w:sz w:val="26"/>
          <w:szCs w:val="26"/>
        </w:rPr>
      </w:pPr>
      <w:r w:rsidRPr="001D2D51">
        <w:rPr>
          <w:sz w:val="26"/>
          <w:szCs w:val="26"/>
        </w:rPr>
        <w:lastRenderedPageBreak/>
        <w:t xml:space="preserve">Приоритеты и цели реализуемой муниципальной политики </w:t>
      </w:r>
      <w:r w:rsidRPr="001D2D51">
        <w:rPr>
          <w:spacing w:val="-67"/>
          <w:sz w:val="26"/>
          <w:szCs w:val="26"/>
        </w:rPr>
        <w:t xml:space="preserve">  </w:t>
      </w:r>
      <w:r w:rsidRPr="001D2D51">
        <w:rPr>
          <w:sz w:val="26"/>
          <w:szCs w:val="26"/>
        </w:rPr>
        <w:t xml:space="preserve">в сфере </w:t>
      </w:r>
      <w:r w:rsidR="00B20315" w:rsidRPr="001D2D51">
        <w:rPr>
          <w:sz w:val="26"/>
          <w:szCs w:val="26"/>
        </w:rPr>
        <w:t>физической культуры и спорта</w:t>
      </w:r>
    </w:p>
    <w:p w:rsidR="009D57F4" w:rsidRPr="001D2D51" w:rsidRDefault="009D57F4" w:rsidP="009D57F4">
      <w:pPr>
        <w:pStyle w:val="ac"/>
        <w:spacing w:after="0"/>
        <w:ind w:left="275" w:right="267"/>
        <w:jc w:val="center"/>
        <w:rPr>
          <w:sz w:val="26"/>
          <w:szCs w:val="26"/>
        </w:rPr>
      </w:pPr>
    </w:p>
    <w:p w:rsidR="00804A60" w:rsidRPr="001D2D51" w:rsidRDefault="00804A60" w:rsidP="009D57F4">
      <w:pPr>
        <w:pStyle w:val="a7"/>
        <w:widowControl w:val="0"/>
        <w:numPr>
          <w:ilvl w:val="0"/>
          <w:numId w:val="7"/>
        </w:numPr>
        <w:tabs>
          <w:tab w:val="left" w:pos="142"/>
        </w:tabs>
        <w:autoSpaceDE w:val="0"/>
        <w:autoSpaceDN w:val="0"/>
        <w:spacing w:after="0" w:line="240" w:lineRule="auto"/>
        <w:ind w:left="0" w:firstLine="734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D2D51">
        <w:rPr>
          <w:rFonts w:ascii="Times New Roman" w:hAnsi="Times New Roman"/>
          <w:sz w:val="26"/>
          <w:szCs w:val="26"/>
        </w:rPr>
        <w:t>Основная</w:t>
      </w:r>
      <w:r w:rsidRPr="001D2D51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1D2D51">
        <w:rPr>
          <w:rFonts w:ascii="Times New Roman" w:hAnsi="Times New Roman"/>
          <w:sz w:val="26"/>
          <w:szCs w:val="26"/>
        </w:rPr>
        <w:t>цель и</w:t>
      </w:r>
      <w:r w:rsidRPr="001D2D51">
        <w:rPr>
          <w:rFonts w:ascii="Times New Roman" w:hAnsi="Times New Roman"/>
          <w:spacing w:val="2"/>
          <w:sz w:val="26"/>
          <w:szCs w:val="26"/>
        </w:rPr>
        <w:t xml:space="preserve"> </w:t>
      </w:r>
      <w:r w:rsidRPr="001D2D51">
        <w:rPr>
          <w:rFonts w:ascii="Times New Roman" w:hAnsi="Times New Roman"/>
          <w:sz w:val="26"/>
          <w:szCs w:val="26"/>
        </w:rPr>
        <w:t>задачи</w:t>
      </w:r>
      <w:r w:rsidRPr="001D2D51">
        <w:rPr>
          <w:rFonts w:ascii="Times New Roman" w:hAnsi="Times New Roman"/>
          <w:spacing w:val="2"/>
          <w:sz w:val="26"/>
          <w:szCs w:val="26"/>
        </w:rPr>
        <w:t xml:space="preserve"> </w:t>
      </w:r>
      <w:r w:rsidR="005F16A8" w:rsidRPr="001D2D51">
        <w:rPr>
          <w:rFonts w:ascii="Times New Roman" w:hAnsi="Times New Roman"/>
          <w:sz w:val="26"/>
          <w:szCs w:val="26"/>
        </w:rPr>
        <w:t>муниципальной программы муниципального района «Ижемский»</w:t>
      </w:r>
      <w:r w:rsidRPr="001D2D51">
        <w:rPr>
          <w:rFonts w:ascii="Times New Roman" w:hAnsi="Times New Roman"/>
          <w:sz w:val="26"/>
          <w:szCs w:val="26"/>
        </w:rPr>
        <w:t xml:space="preserve"> «Развитие физической культуры и спорта» (далее - Программа) соответствуют</w:t>
      </w:r>
      <w:r w:rsidRPr="001D2D51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1D2D51">
        <w:rPr>
          <w:rFonts w:ascii="Times New Roman" w:hAnsi="Times New Roman"/>
          <w:sz w:val="26"/>
          <w:szCs w:val="26"/>
        </w:rPr>
        <w:t xml:space="preserve">приоритетам, целям и основным направлениям социально-экономического развития в области физической культуры и спорта Ижемского района </w:t>
      </w:r>
    </w:p>
    <w:p w:rsidR="005F16A8" w:rsidRPr="001D2D51" w:rsidRDefault="00804A60" w:rsidP="005F16A8">
      <w:pPr>
        <w:pStyle w:val="ac"/>
        <w:tabs>
          <w:tab w:val="left" w:pos="142"/>
        </w:tabs>
        <w:spacing w:after="0"/>
        <w:ind w:left="0" w:right="3" w:firstLine="707"/>
        <w:jc w:val="both"/>
        <w:rPr>
          <w:sz w:val="26"/>
          <w:szCs w:val="26"/>
        </w:rPr>
      </w:pPr>
      <w:r w:rsidRPr="001D2D51">
        <w:rPr>
          <w:sz w:val="26"/>
          <w:szCs w:val="26"/>
        </w:rPr>
        <w:t xml:space="preserve">Целью Программы является </w:t>
      </w:r>
      <w:r w:rsidR="005F16A8" w:rsidRPr="001D2D51">
        <w:rPr>
          <w:sz w:val="26"/>
          <w:szCs w:val="26"/>
        </w:rPr>
        <w:t>создание условий для развития и совершенствования физической культуры и спорта на территории</w:t>
      </w:r>
      <w:r w:rsidR="005F16A8" w:rsidRPr="001D2D51">
        <w:rPr>
          <w:color w:val="000000"/>
          <w:sz w:val="26"/>
          <w:szCs w:val="26"/>
        </w:rPr>
        <w:t xml:space="preserve"> муниципального </w:t>
      </w:r>
      <w:proofErr w:type="gramStart"/>
      <w:r w:rsidR="005F16A8" w:rsidRPr="001D2D51">
        <w:rPr>
          <w:color w:val="000000"/>
          <w:sz w:val="26"/>
          <w:szCs w:val="26"/>
        </w:rPr>
        <w:t xml:space="preserve">района  </w:t>
      </w:r>
      <w:r w:rsidR="005F16A8" w:rsidRPr="001D2D51">
        <w:rPr>
          <w:sz w:val="26"/>
          <w:szCs w:val="26"/>
        </w:rPr>
        <w:t>«</w:t>
      </w:r>
      <w:proofErr w:type="gramEnd"/>
      <w:r w:rsidR="005F16A8" w:rsidRPr="001D2D51">
        <w:rPr>
          <w:sz w:val="26"/>
          <w:szCs w:val="26"/>
        </w:rPr>
        <w:t>Ижемский».</w:t>
      </w:r>
    </w:p>
    <w:p w:rsidR="00BA7A3F" w:rsidRPr="001D2D51" w:rsidRDefault="00970F93" w:rsidP="00BA7A3F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 w:rsidRPr="001D2D51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804A60" w:rsidRPr="001D2D51">
        <w:rPr>
          <w:rFonts w:ascii="Times New Roman" w:hAnsi="Times New Roman" w:cs="Times New Roman"/>
          <w:sz w:val="26"/>
          <w:szCs w:val="26"/>
        </w:rPr>
        <w:t>Достижение цели Программы обеспечивается путем</w:t>
      </w:r>
      <w:r w:rsidR="00804A60" w:rsidRPr="001D2D51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804A60" w:rsidRPr="001D2D51">
        <w:rPr>
          <w:rFonts w:ascii="Times New Roman" w:hAnsi="Times New Roman" w:cs="Times New Roman"/>
          <w:sz w:val="26"/>
          <w:szCs w:val="26"/>
        </w:rPr>
        <w:t>решения</w:t>
      </w:r>
      <w:r w:rsidR="00804A60" w:rsidRPr="001D2D51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5F16A8" w:rsidRPr="001D2D51">
        <w:rPr>
          <w:rFonts w:ascii="Times New Roman" w:hAnsi="Times New Roman" w:cs="Times New Roman"/>
          <w:sz w:val="26"/>
          <w:szCs w:val="26"/>
        </w:rPr>
        <w:t>следующих</w:t>
      </w:r>
      <w:r w:rsidR="00804A60" w:rsidRPr="001D2D51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="00804A60" w:rsidRPr="001D2D51">
        <w:rPr>
          <w:rFonts w:ascii="Times New Roman" w:hAnsi="Times New Roman" w:cs="Times New Roman"/>
          <w:sz w:val="26"/>
          <w:szCs w:val="26"/>
        </w:rPr>
        <w:t>задач</w:t>
      </w:r>
      <w:r w:rsidR="005F16A8" w:rsidRPr="001D2D51">
        <w:rPr>
          <w:rFonts w:ascii="Times New Roman" w:hAnsi="Times New Roman" w:cs="Times New Roman"/>
          <w:sz w:val="26"/>
          <w:szCs w:val="26"/>
        </w:rPr>
        <w:t>:</w:t>
      </w:r>
    </w:p>
    <w:p w:rsidR="00BA7A3F" w:rsidRPr="001D2D51" w:rsidRDefault="00BA7A3F" w:rsidP="00BA7A3F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 w:rsidRPr="001D2D51">
        <w:rPr>
          <w:rFonts w:ascii="Times New Roman" w:hAnsi="Times New Roman" w:cs="Times New Roman"/>
          <w:sz w:val="26"/>
          <w:szCs w:val="26"/>
        </w:rPr>
        <w:t xml:space="preserve">1) Развитие инфраструктуры сферы </w:t>
      </w:r>
      <w:r w:rsidR="00B20315" w:rsidRPr="001D2D51">
        <w:rPr>
          <w:rFonts w:ascii="Times New Roman" w:hAnsi="Times New Roman" w:cs="Times New Roman"/>
          <w:sz w:val="26"/>
          <w:szCs w:val="26"/>
        </w:rPr>
        <w:t>физической культуры и спорта.</w:t>
      </w:r>
    </w:p>
    <w:p w:rsidR="00BA7A3F" w:rsidRPr="001D2D51" w:rsidRDefault="00BA7A3F" w:rsidP="00BA7A3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D2D51">
        <w:rPr>
          <w:rFonts w:ascii="Times New Roman" w:hAnsi="Times New Roman" w:cs="Times New Roman"/>
          <w:sz w:val="26"/>
          <w:szCs w:val="26"/>
        </w:rPr>
        <w:t>2)</w:t>
      </w:r>
      <w:r w:rsidR="007B2D78" w:rsidRPr="001D2D51">
        <w:rPr>
          <w:rFonts w:ascii="Times New Roman" w:hAnsi="Times New Roman" w:cs="Times New Roman"/>
          <w:sz w:val="26"/>
          <w:szCs w:val="26"/>
        </w:rPr>
        <w:t xml:space="preserve"> </w:t>
      </w:r>
      <w:r w:rsidRPr="001D2D51">
        <w:rPr>
          <w:rFonts w:ascii="Times New Roman" w:hAnsi="Times New Roman" w:cs="Times New Roman"/>
          <w:sz w:val="26"/>
          <w:szCs w:val="26"/>
        </w:rPr>
        <w:t>Обеспечение деятельности учреждений, осуществляющих физкультурно</w:t>
      </w:r>
      <w:r w:rsidR="00B20315" w:rsidRPr="001D2D51">
        <w:rPr>
          <w:rFonts w:ascii="Times New Roman" w:hAnsi="Times New Roman" w:cs="Times New Roman"/>
          <w:sz w:val="26"/>
          <w:szCs w:val="26"/>
        </w:rPr>
        <w:t>-спортивную работу с населением.</w:t>
      </w:r>
      <w:r w:rsidRPr="001D2D51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BA7A3F" w:rsidRPr="001D2D51" w:rsidRDefault="00BA7A3F" w:rsidP="00BA7A3F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 w:rsidRPr="001D2D51">
        <w:rPr>
          <w:rFonts w:ascii="Times New Roman" w:hAnsi="Times New Roman" w:cs="Times New Roman"/>
          <w:sz w:val="26"/>
          <w:szCs w:val="26"/>
        </w:rPr>
        <w:t>3) Создание условий для вовлечения различных групп населения района к регулярным занятиям</w:t>
      </w:r>
      <w:r w:rsidR="00B20315" w:rsidRPr="001D2D51">
        <w:rPr>
          <w:rFonts w:ascii="Times New Roman" w:hAnsi="Times New Roman" w:cs="Times New Roman"/>
          <w:sz w:val="26"/>
          <w:szCs w:val="26"/>
        </w:rPr>
        <w:t xml:space="preserve"> физической культурой и спортом.</w:t>
      </w:r>
    </w:p>
    <w:p w:rsidR="00BA7A3F" w:rsidRPr="001D2D51" w:rsidRDefault="00BA7A3F" w:rsidP="00BA7A3F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 w:rsidRPr="001D2D51">
        <w:rPr>
          <w:rFonts w:ascii="Times New Roman" w:hAnsi="Times New Roman" w:cs="Times New Roman"/>
          <w:sz w:val="26"/>
          <w:szCs w:val="26"/>
        </w:rPr>
        <w:t>4) Создание условий для развития адаптивной физической культуры и адаптивного с</w:t>
      </w:r>
      <w:r w:rsidR="00B20315" w:rsidRPr="001D2D51">
        <w:rPr>
          <w:rFonts w:ascii="Times New Roman" w:hAnsi="Times New Roman" w:cs="Times New Roman"/>
          <w:sz w:val="26"/>
          <w:szCs w:val="26"/>
        </w:rPr>
        <w:t>порта.</w:t>
      </w:r>
    </w:p>
    <w:p w:rsidR="00BA7A3F" w:rsidRPr="001D2D51" w:rsidRDefault="00BA7A3F" w:rsidP="00BA7A3F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 w:rsidRPr="001D2D51">
        <w:rPr>
          <w:rFonts w:ascii="Times New Roman" w:hAnsi="Times New Roman" w:cs="Times New Roman"/>
          <w:sz w:val="26"/>
          <w:szCs w:val="26"/>
        </w:rPr>
        <w:t>5) Поддержка и развитие детско-юношеского спорта, как базы для</w:t>
      </w:r>
      <w:r w:rsidR="00B20315" w:rsidRPr="001D2D51">
        <w:rPr>
          <w:rFonts w:ascii="Times New Roman" w:hAnsi="Times New Roman" w:cs="Times New Roman"/>
          <w:sz w:val="26"/>
          <w:szCs w:val="26"/>
        </w:rPr>
        <w:t xml:space="preserve"> подготовки спортивного резерва.</w:t>
      </w:r>
    </w:p>
    <w:p w:rsidR="00BA7A3F" w:rsidRPr="001D2D51" w:rsidRDefault="00BA7A3F" w:rsidP="00BA7A3F">
      <w:pPr>
        <w:pStyle w:val="ConsPlusCell"/>
        <w:jc w:val="both"/>
        <w:rPr>
          <w:rFonts w:ascii="Times New Roman" w:hAnsi="Times New Roman" w:cs="Times New Roman"/>
          <w:sz w:val="26"/>
          <w:szCs w:val="26"/>
        </w:rPr>
      </w:pPr>
      <w:r w:rsidRPr="001D2D51">
        <w:rPr>
          <w:rFonts w:ascii="Times New Roman" w:hAnsi="Times New Roman" w:cs="Times New Roman"/>
          <w:sz w:val="26"/>
          <w:szCs w:val="26"/>
        </w:rPr>
        <w:t xml:space="preserve">6) Создание условий для достижения спортсменами района спортивных результатов на районных, республиканских и иных соревнованиях.                     </w:t>
      </w:r>
    </w:p>
    <w:p w:rsidR="00804A60" w:rsidRPr="001D2D51" w:rsidRDefault="00804A60" w:rsidP="00BA7A3F">
      <w:pPr>
        <w:pStyle w:val="ac"/>
        <w:tabs>
          <w:tab w:val="left" w:pos="142"/>
        </w:tabs>
        <w:spacing w:after="0"/>
        <w:ind w:left="0" w:right="3" w:firstLine="707"/>
        <w:jc w:val="both"/>
        <w:rPr>
          <w:sz w:val="26"/>
          <w:szCs w:val="26"/>
        </w:rPr>
      </w:pPr>
      <w:r w:rsidRPr="001D2D51">
        <w:rPr>
          <w:sz w:val="26"/>
          <w:szCs w:val="26"/>
        </w:rPr>
        <w:t xml:space="preserve">Реализация мероприятий Программы предусматривает </w:t>
      </w:r>
      <w:r w:rsidRPr="001D2D51">
        <w:rPr>
          <w:color w:val="000000" w:themeColor="text1"/>
          <w:sz w:val="26"/>
          <w:szCs w:val="26"/>
        </w:rPr>
        <w:t>взаимодействие</w:t>
      </w:r>
      <w:r w:rsidRPr="001D2D51">
        <w:rPr>
          <w:color w:val="000000" w:themeColor="text1"/>
          <w:spacing w:val="1"/>
          <w:sz w:val="26"/>
          <w:szCs w:val="26"/>
        </w:rPr>
        <w:t xml:space="preserve"> </w:t>
      </w:r>
      <w:r w:rsidR="00612D3E" w:rsidRPr="001D2D51">
        <w:rPr>
          <w:color w:val="000000" w:themeColor="text1"/>
          <w:spacing w:val="1"/>
          <w:sz w:val="26"/>
          <w:szCs w:val="26"/>
        </w:rPr>
        <w:t xml:space="preserve">с </w:t>
      </w:r>
      <w:r w:rsidR="00970F93" w:rsidRPr="001D2D51">
        <w:rPr>
          <w:color w:val="000000" w:themeColor="text1"/>
          <w:sz w:val="26"/>
          <w:szCs w:val="26"/>
        </w:rPr>
        <w:t>органами</w:t>
      </w:r>
      <w:r w:rsidRPr="001D2D51">
        <w:rPr>
          <w:color w:val="000000" w:themeColor="text1"/>
          <w:sz w:val="26"/>
          <w:szCs w:val="26"/>
        </w:rPr>
        <w:t xml:space="preserve"> </w:t>
      </w:r>
      <w:r w:rsidR="00612D3E" w:rsidRPr="001D2D51">
        <w:rPr>
          <w:color w:val="000000" w:themeColor="text1"/>
          <w:sz w:val="26"/>
          <w:szCs w:val="26"/>
        </w:rPr>
        <w:t>местного самоуправления Ижемского района</w:t>
      </w:r>
      <w:r w:rsidRPr="001D2D51">
        <w:rPr>
          <w:color w:val="000000" w:themeColor="text1"/>
          <w:sz w:val="26"/>
          <w:szCs w:val="26"/>
        </w:rPr>
        <w:t xml:space="preserve"> </w:t>
      </w:r>
      <w:r w:rsidRPr="001D2D51">
        <w:rPr>
          <w:sz w:val="26"/>
          <w:szCs w:val="26"/>
        </w:rPr>
        <w:t>в создании механизмов координации и распространения в муниципальном районе приоритетных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направлений развития массового спорта и физической культуры, а также формирование системы измеримых индикаторов</w:t>
      </w:r>
      <w:r w:rsidR="00967B4F" w:rsidRPr="001D2D51">
        <w:rPr>
          <w:sz w:val="26"/>
          <w:szCs w:val="26"/>
        </w:rPr>
        <w:t xml:space="preserve"> и показателей, позволяющих оце</w:t>
      </w:r>
      <w:r w:rsidRPr="001D2D51">
        <w:rPr>
          <w:sz w:val="26"/>
          <w:szCs w:val="26"/>
        </w:rPr>
        <w:t>нить произошедшие в связи с реализацией программных мероприятий изменения.</w:t>
      </w:r>
    </w:p>
    <w:p w:rsidR="00804A60" w:rsidRPr="001D2D51" w:rsidRDefault="00804A60" w:rsidP="009D57F4">
      <w:pPr>
        <w:pStyle w:val="ac"/>
        <w:tabs>
          <w:tab w:val="left" w:pos="142"/>
        </w:tabs>
        <w:spacing w:after="0"/>
        <w:ind w:left="0" w:right="3" w:firstLine="707"/>
        <w:jc w:val="both"/>
        <w:rPr>
          <w:sz w:val="26"/>
          <w:szCs w:val="26"/>
        </w:rPr>
      </w:pPr>
      <w:r w:rsidRPr="001D2D51">
        <w:rPr>
          <w:sz w:val="26"/>
          <w:szCs w:val="26"/>
        </w:rPr>
        <w:t>Участие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МО МР «Ижемский»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в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Программе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осуществляется в пределах его полномочий за счет средств бюджета МО МР «Ижемск</w:t>
      </w:r>
      <w:r w:rsidR="00967B4F" w:rsidRPr="001D2D51">
        <w:rPr>
          <w:sz w:val="26"/>
          <w:szCs w:val="26"/>
        </w:rPr>
        <w:t>и</w:t>
      </w:r>
      <w:r w:rsidRPr="001D2D51">
        <w:rPr>
          <w:sz w:val="26"/>
          <w:szCs w:val="26"/>
        </w:rPr>
        <w:t>й», а также за счет средств республика</w:t>
      </w:r>
      <w:r w:rsidR="008B53B3" w:rsidRPr="001D2D51">
        <w:rPr>
          <w:sz w:val="26"/>
          <w:szCs w:val="26"/>
        </w:rPr>
        <w:t>нского бюджета Республики Коми</w:t>
      </w:r>
      <w:r w:rsidRPr="001D2D51">
        <w:rPr>
          <w:sz w:val="26"/>
          <w:szCs w:val="26"/>
        </w:rPr>
        <w:t>, выделяемых в установленном порядке на эти цели. Механизм такого участия предполагает софинансирование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(предоставление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целевых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межбюджетных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трансфертов)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из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средств республик</w:t>
      </w:r>
      <w:r w:rsidR="008B53B3" w:rsidRPr="001D2D51">
        <w:rPr>
          <w:sz w:val="26"/>
          <w:szCs w:val="26"/>
        </w:rPr>
        <w:t xml:space="preserve">анского бюджета Республики Коми </w:t>
      </w:r>
      <w:r w:rsidRPr="001D2D51">
        <w:rPr>
          <w:sz w:val="26"/>
          <w:szCs w:val="26"/>
        </w:rPr>
        <w:t>следующих мероприятий: строительство спортивных объектов муниципальной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собственности, реализация</w:t>
      </w:r>
      <w:r w:rsidRPr="001D2D51">
        <w:rPr>
          <w:spacing w:val="1"/>
          <w:sz w:val="26"/>
          <w:szCs w:val="26"/>
        </w:rPr>
        <w:t xml:space="preserve"> </w:t>
      </w:r>
      <w:r w:rsidR="008B53B3" w:rsidRPr="001D2D51">
        <w:rPr>
          <w:sz w:val="26"/>
          <w:szCs w:val="26"/>
        </w:rPr>
        <w:t>народных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проектов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в сфере физической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культуры и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спорта, укрепление материально-технической базы муниципальных учреждений в сфере физической культуры и спорта, на реализацию планов мероприятий Всероссийского физкультурно-спортивного комплекса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«Готов к труду и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обороне»</w:t>
      </w:r>
      <w:r w:rsidRPr="001D2D51">
        <w:rPr>
          <w:spacing w:val="-3"/>
          <w:sz w:val="26"/>
          <w:szCs w:val="26"/>
        </w:rPr>
        <w:t xml:space="preserve"> </w:t>
      </w:r>
      <w:r w:rsidRPr="001D2D51">
        <w:rPr>
          <w:sz w:val="26"/>
          <w:szCs w:val="26"/>
        </w:rPr>
        <w:t>на территории</w:t>
      </w:r>
      <w:r w:rsidRPr="001D2D51">
        <w:rPr>
          <w:spacing w:val="-1"/>
          <w:sz w:val="26"/>
          <w:szCs w:val="26"/>
        </w:rPr>
        <w:t xml:space="preserve"> </w:t>
      </w:r>
      <w:r w:rsidRPr="001D2D51">
        <w:rPr>
          <w:sz w:val="26"/>
          <w:szCs w:val="26"/>
        </w:rPr>
        <w:t>МО МР «Ижемский».</w:t>
      </w:r>
    </w:p>
    <w:p w:rsidR="00804A60" w:rsidRPr="001D2D51" w:rsidRDefault="00804A60" w:rsidP="009D57F4">
      <w:pPr>
        <w:pStyle w:val="ac"/>
        <w:tabs>
          <w:tab w:val="left" w:pos="142"/>
        </w:tabs>
        <w:spacing w:after="0"/>
        <w:ind w:left="0" w:right="3" w:firstLine="707"/>
        <w:jc w:val="both"/>
        <w:rPr>
          <w:sz w:val="26"/>
          <w:szCs w:val="26"/>
        </w:rPr>
      </w:pPr>
      <w:r w:rsidRPr="001D2D51">
        <w:rPr>
          <w:sz w:val="26"/>
          <w:szCs w:val="26"/>
        </w:rPr>
        <w:t>Таким образом, комплекс основных мероприятий, предусмотренных Программой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по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соответствующим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направлениям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деятельности,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реализуется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при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>непосредственном</w:t>
      </w:r>
      <w:r w:rsidRPr="001D2D51">
        <w:rPr>
          <w:spacing w:val="-3"/>
          <w:sz w:val="26"/>
          <w:szCs w:val="26"/>
        </w:rPr>
        <w:t xml:space="preserve"> </w:t>
      </w:r>
      <w:r w:rsidRPr="001D2D51">
        <w:rPr>
          <w:sz w:val="26"/>
          <w:szCs w:val="26"/>
        </w:rPr>
        <w:t>участии</w:t>
      </w:r>
      <w:r w:rsidRPr="001D2D51">
        <w:rPr>
          <w:spacing w:val="-3"/>
          <w:sz w:val="26"/>
          <w:szCs w:val="26"/>
        </w:rPr>
        <w:t xml:space="preserve"> </w:t>
      </w:r>
      <w:r w:rsidRPr="001D2D51">
        <w:rPr>
          <w:sz w:val="26"/>
          <w:szCs w:val="26"/>
        </w:rPr>
        <w:t>МО МР «Ижемский».</w:t>
      </w:r>
    </w:p>
    <w:p w:rsidR="00804A60" w:rsidRPr="001D2D51" w:rsidRDefault="00804A60" w:rsidP="009D57F4">
      <w:pPr>
        <w:pStyle w:val="ac"/>
        <w:tabs>
          <w:tab w:val="left" w:pos="142"/>
        </w:tabs>
        <w:spacing w:after="0"/>
        <w:ind w:left="0" w:right="3" w:firstLine="707"/>
        <w:jc w:val="both"/>
        <w:rPr>
          <w:spacing w:val="2"/>
          <w:sz w:val="26"/>
          <w:szCs w:val="26"/>
        </w:rPr>
      </w:pPr>
      <w:r w:rsidRPr="001D2D51">
        <w:rPr>
          <w:sz w:val="26"/>
          <w:szCs w:val="26"/>
        </w:rPr>
        <w:t>С учетом того, что показатели Программы основываются на статистических данных,</w:t>
      </w:r>
      <w:r w:rsidRPr="001D2D51">
        <w:rPr>
          <w:spacing w:val="1"/>
          <w:sz w:val="26"/>
          <w:szCs w:val="26"/>
        </w:rPr>
        <w:t xml:space="preserve"> </w:t>
      </w:r>
      <w:r w:rsidRPr="001D2D51">
        <w:rPr>
          <w:sz w:val="26"/>
          <w:szCs w:val="26"/>
        </w:rPr>
        <w:t xml:space="preserve">достижение установленных значений этих показателей </w:t>
      </w:r>
      <w:r w:rsidRPr="001D2D51">
        <w:rPr>
          <w:sz w:val="26"/>
          <w:szCs w:val="26"/>
        </w:rPr>
        <w:lastRenderedPageBreak/>
        <w:t>зависит от эффективности</w:t>
      </w:r>
      <w:r w:rsidRPr="001D2D51">
        <w:rPr>
          <w:spacing w:val="2"/>
          <w:sz w:val="26"/>
          <w:szCs w:val="26"/>
        </w:rPr>
        <w:t xml:space="preserve"> </w:t>
      </w:r>
      <w:r w:rsidRPr="001D2D51">
        <w:rPr>
          <w:sz w:val="26"/>
          <w:szCs w:val="26"/>
        </w:rPr>
        <w:t>и</w:t>
      </w:r>
      <w:r w:rsidRPr="001D2D51">
        <w:rPr>
          <w:spacing w:val="2"/>
          <w:sz w:val="26"/>
          <w:szCs w:val="26"/>
        </w:rPr>
        <w:t xml:space="preserve"> </w:t>
      </w:r>
      <w:r w:rsidRPr="001D2D51">
        <w:rPr>
          <w:sz w:val="26"/>
          <w:szCs w:val="26"/>
        </w:rPr>
        <w:t>полноты</w:t>
      </w:r>
      <w:r w:rsidRPr="001D2D51">
        <w:rPr>
          <w:spacing w:val="2"/>
          <w:sz w:val="26"/>
          <w:szCs w:val="26"/>
        </w:rPr>
        <w:t xml:space="preserve"> </w:t>
      </w:r>
      <w:r w:rsidRPr="001D2D51">
        <w:rPr>
          <w:sz w:val="26"/>
          <w:szCs w:val="26"/>
        </w:rPr>
        <w:t>реализации</w:t>
      </w:r>
      <w:r w:rsidRPr="001D2D51">
        <w:rPr>
          <w:spacing w:val="2"/>
          <w:sz w:val="26"/>
          <w:szCs w:val="26"/>
        </w:rPr>
        <w:t xml:space="preserve"> </w:t>
      </w:r>
      <w:r w:rsidRPr="001D2D51">
        <w:rPr>
          <w:sz w:val="26"/>
          <w:szCs w:val="26"/>
        </w:rPr>
        <w:t>мероприятий</w:t>
      </w:r>
      <w:r w:rsidRPr="001D2D51">
        <w:rPr>
          <w:spacing w:val="2"/>
          <w:sz w:val="26"/>
          <w:szCs w:val="26"/>
        </w:rPr>
        <w:t xml:space="preserve"> </w:t>
      </w:r>
      <w:r w:rsidRPr="001D2D51">
        <w:rPr>
          <w:sz w:val="26"/>
          <w:szCs w:val="26"/>
        </w:rPr>
        <w:t>соответствующей муниципальной</w:t>
      </w:r>
      <w:r w:rsidRPr="001D2D51">
        <w:rPr>
          <w:spacing w:val="2"/>
          <w:sz w:val="26"/>
          <w:szCs w:val="26"/>
        </w:rPr>
        <w:t xml:space="preserve"> программы МО МР «Ижемский».</w:t>
      </w:r>
    </w:p>
    <w:p w:rsidR="00804A60" w:rsidRPr="001D2D51" w:rsidRDefault="00970F93" w:rsidP="009D57F4">
      <w:pPr>
        <w:pStyle w:val="ac"/>
        <w:tabs>
          <w:tab w:val="left" w:pos="142"/>
        </w:tabs>
        <w:spacing w:after="0"/>
        <w:ind w:left="0" w:right="3"/>
        <w:jc w:val="both"/>
        <w:rPr>
          <w:sz w:val="26"/>
          <w:szCs w:val="26"/>
        </w:rPr>
      </w:pPr>
      <w:r w:rsidRPr="001D2D51">
        <w:rPr>
          <w:sz w:val="26"/>
          <w:szCs w:val="26"/>
        </w:rPr>
        <w:t xml:space="preserve">            </w:t>
      </w:r>
      <w:r w:rsidR="00804A60" w:rsidRPr="001D2D51">
        <w:rPr>
          <w:sz w:val="26"/>
          <w:szCs w:val="26"/>
        </w:rPr>
        <w:t>В</w:t>
      </w:r>
      <w:r w:rsidR="00804A60" w:rsidRPr="001D2D51">
        <w:rPr>
          <w:spacing w:val="-4"/>
          <w:sz w:val="26"/>
          <w:szCs w:val="26"/>
        </w:rPr>
        <w:t xml:space="preserve"> </w:t>
      </w:r>
      <w:hyperlink w:anchor="_bookmark1" w:history="1">
        <w:r w:rsidR="00804A60" w:rsidRPr="001D2D51">
          <w:rPr>
            <w:sz w:val="26"/>
            <w:szCs w:val="26"/>
          </w:rPr>
          <w:t>приложении</w:t>
        </w:r>
        <w:r w:rsidR="00804A60" w:rsidRPr="001D2D51">
          <w:rPr>
            <w:spacing w:val="-2"/>
            <w:sz w:val="26"/>
            <w:szCs w:val="26"/>
          </w:rPr>
          <w:t xml:space="preserve"> </w:t>
        </w:r>
      </w:hyperlink>
      <w:r w:rsidR="00804A60" w:rsidRPr="001D2D51">
        <w:rPr>
          <w:sz w:val="26"/>
          <w:szCs w:val="26"/>
        </w:rPr>
        <w:t>к</w:t>
      </w:r>
      <w:r w:rsidR="00804A60" w:rsidRPr="001D2D51">
        <w:rPr>
          <w:spacing w:val="-2"/>
          <w:sz w:val="26"/>
          <w:szCs w:val="26"/>
        </w:rPr>
        <w:t xml:space="preserve"> </w:t>
      </w:r>
      <w:r w:rsidR="00804A60" w:rsidRPr="001D2D51">
        <w:rPr>
          <w:sz w:val="26"/>
          <w:szCs w:val="26"/>
        </w:rPr>
        <w:t>Программе</w:t>
      </w:r>
      <w:r w:rsidR="00804A60" w:rsidRPr="001D2D51">
        <w:rPr>
          <w:spacing w:val="-3"/>
          <w:sz w:val="26"/>
          <w:szCs w:val="26"/>
        </w:rPr>
        <w:t xml:space="preserve"> </w:t>
      </w:r>
      <w:r w:rsidR="00804A60" w:rsidRPr="001D2D51">
        <w:rPr>
          <w:sz w:val="26"/>
          <w:szCs w:val="26"/>
        </w:rPr>
        <w:t>представлены:</w:t>
      </w:r>
    </w:p>
    <w:p w:rsidR="00804A60" w:rsidRPr="001D2D51" w:rsidRDefault="00804A60" w:rsidP="009D57F4">
      <w:pPr>
        <w:pStyle w:val="a7"/>
        <w:widowControl w:val="0"/>
        <w:numPr>
          <w:ilvl w:val="0"/>
          <w:numId w:val="9"/>
        </w:numPr>
        <w:tabs>
          <w:tab w:val="left" w:pos="142"/>
          <w:tab w:val="left" w:pos="1317"/>
        </w:tabs>
        <w:autoSpaceDE w:val="0"/>
        <w:autoSpaceDN w:val="0"/>
        <w:spacing w:after="0" w:line="240" w:lineRule="auto"/>
        <w:ind w:left="0" w:right="3" w:firstLine="70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D2D51">
        <w:rPr>
          <w:rFonts w:ascii="Times New Roman" w:hAnsi="Times New Roman"/>
          <w:sz w:val="26"/>
          <w:szCs w:val="26"/>
        </w:rPr>
        <w:t xml:space="preserve">таблица 1 - </w:t>
      </w:r>
      <w:hyperlink w:anchor="_bookmark1" w:history="1">
        <w:r w:rsidRPr="001D2D51">
          <w:rPr>
            <w:rFonts w:ascii="Times New Roman" w:hAnsi="Times New Roman"/>
            <w:sz w:val="26"/>
            <w:szCs w:val="26"/>
          </w:rPr>
          <w:t>перечень</w:t>
        </w:r>
      </w:hyperlink>
      <w:r w:rsidRPr="001D2D51">
        <w:rPr>
          <w:rFonts w:ascii="Times New Roman" w:hAnsi="Times New Roman"/>
          <w:sz w:val="26"/>
          <w:szCs w:val="26"/>
        </w:rPr>
        <w:t xml:space="preserve"> и характеристики основных мероприятий Программы;</w:t>
      </w:r>
    </w:p>
    <w:p w:rsidR="00804A60" w:rsidRPr="001D2D51" w:rsidRDefault="00804A60" w:rsidP="009D57F4">
      <w:pPr>
        <w:pStyle w:val="a7"/>
        <w:widowControl w:val="0"/>
        <w:numPr>
          <w:ilvl w:val="0"/>
          <w:numId w:val="9"/>
        </w:numPr>
        <w:tabs>
          <w:tab w:val="left" w:pos="142"/>
          <w:tab w:val="left" w:pos="1288"/>
        </w:tabs>
        <w:autoSpaceDE w:val="0"/>
        <w:autoSpaceDN w:val="0"/>
        <w:spacing w:after="0" w:line="240" w:lineRule="auto"/>
        <w:ind w:left="0" w:right="3" w:firstLine="70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D2D51">
        <w:rPr>
          <w:rFonts w:ascii="Times New Roman" w:hAnsi="Times New Roman"/>
          <w:sz w:val="26"/>
          <w:szCs w:val="26"/>
        </w:rPr>
        <w:t xml:space="preserve">таблица 2 - </w:t>
      </w:r>
      <w:hyperlink w:anchor="_bookmark2" w:history="1">
        <w:r w:rsidRPr="001D2D51">
          <w:rPr>
            <w:rFonts w:ascii="Times New Roman" w:hAnsi="Times New Roman"/>
            <w:sz w:val="26"/>
            <w:szCs w:val="26"/>
          </w:rPr>
          <w:t xml:space="preserve">перечень </w:t>
        </w:r>
      </w:hyperlink>
      <w:r w:rsidRPr="001D2D51">
        <w:rPr>
          <w:rFonts w:ascii="Times New Roman" w:hAnsi="Times New Roman"/>
          <w:sz w:val="26"/>
          <w:szCs w:val="26"/>
        </w:rPr>
        <w:t>и сведения о целевых индикаторах и показателях</w:t>
      </w:r>
      <w:r w:rsidRPr="001D2D51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70560" w:rsidRPr="001D2D51">
        <w:rPr>
          <w:rFonts w:ascii="Times New Roman" w:hAnsi="Times New Roman"/>
          <w:spacing w:val="1"/>
          <w:sz w:val="26"/>
          <w:szCs w:val="26"/>
        </w:rPr>
        <w:t>муниципальной программы</w:t>
      </w:r>
      <w:r w:rsidRPr="001D2D51">
        <w:rPr>
          <w:rFonts w:ascii="Times New Roman" w:hAnsi="Times New Roman"/>
          <w:sz w:val="26"/>
          <w:szCs w:val="26"/>
        </w:rPr>
        <w:t>;</w:t>
      </w:r>
    </w:p>
    <w:p w:rsidR="00804A60" w:rsidRPr="001D2D51" w:rsidRDefault="008343A5" w:rsidP="009D57F4">
      <w:pPr>
        <w:pStyle w:val="a7"/>
        <w:widowControl w:val="0"/>
        <w:numPr>
          <w:ilvl w:val="0"/>
          <w:numId w:val="9"/>
        </w:numPr>
        <w:tabs>
          <w:tab w:val="left" w:pos="142"/>
          <w:tab w:val="left" w:pos="1310"/>
        </w:tabs>
        <w:autoSpaceDE w:val="0"/>
        <w:autoSpaceDN w:val="0"/>
        <w:spacing w:after="0" w:line="240" w:lineRule="auto"/>
        <w:ind w:left="0" w:right="3" w:firstLine="70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D2D51">
        <w:rPr>
          <w:rFonts w:ascii="Times New Roman" w:hAnsi="Times New Roman"/>
          <w:sz w:val="26"/>
          <w:szCs w:val="26"/>
        </w:rPr>
        <w:t>таблица 3</w:t>
      </w:r>
      <w:r w:rsidR="00804A60" w:rsidRPr="001D2D51">
        <w:rPr>
          <w:rFonts w:ascii="Times New Roman" w:hAnsi="Times New Roman"/>
          <w:sz w:val="26"/>
          <w:szCs w:val="26"/>
        </w:rPr>
        <w:t xml:space="preserve"> – </w:t>
      </w:r>
      <w:hyperlink w:anchor="_bookmark3" w:history="1">
        <w:r w:rsidR="00804A60" w:rsidRPr="001D2D51">
          <w:rPr>
            <w:rFonts w:ascii="Times New Roman" w:hAnsi="Times New Roman"/>
            <w:sz w:val="26"/>
            <w:szCs w:val="26"/>
          </w:rPr>
          <w:t>информация</w:t>
        </w:r>
      </w:hyperlink>
      <w:r w:rsidR="00804A60" w:rsidRPr="001D2D51">
        <w:rPr>
          <w:rFonts w:ascii="Times New Roman" w:hAnsi="Times New Roman"/>
          <w:sz w:val="26"/>
          <w:szCs w:val="26"/>
        </w:rPr>
        <w:t xml:space="preserve"> по финансовому о</w:t>
      </w:r>
      <w:r w:rsidRPr="001D2D51">
        <w:rPr>
          <w:rFonts w:ascii="Times New Roman" w:hAnsi="Times New Roman"/>
          <w:sz w:val="26"/>
          <w:szCs w:val="26"/>
        </w:rPr>
        <w:t>беспечению муниципальной п</w:t>
      </w:r>
      <w:r w:rsidR="00804A60" w:rsidRPr="001D2D51">
        <w:rPr>
          <w:rFonts w:ascii="Times New Roman" w:hAnsi="Times New Roman"/>
          <w:sz w:val="26"/>
          <w:szCs w:val="26"/>
        </w:rPr>
        <w:t xml:space="preserve">рограммы </w:t>
      </w:r>
      <w:r w:rsidRPr="001D2D51">
        <w:rPr>
          <w:rFonts w:ascii="Times New Roman" w:hAnsi="Times New Roman"/>
          <w:sz w:val="26"/>
          <w:szCs w:val="26"/>
        </w:rPr>
        <w:t xml:space="preserve">«Развитие физической культуры и спорта» </w:t>
      </w:r>
      <w:r w:rsidR="00804A60" w:rsidRPr="001D2D51">
        <w:rPr>
          <w:rFonts w:ascii="Times New Roman" w:hAnsi="Times New Roman"/>
          <w:sz w:val="26"/>
          <w:szCs w:val="26"/>
        </w:rPr>
        <w:t xml:space="preserve">за счет средств муниципального бюджета </w:t>
      </w:r>
      <w:r w:rsidRPr="001D2D51">
        <w:rPr>
          <w:rFonts w:ascii="Times New Roman" w:hAnsi="Times New Roman"/>
          <w:sz w:val="26"/>
          <w:szCs w:val="26"/>
        </w:rPr>
        <w:t xml:space="preserve">муниципального района «Ижемский» </w:t>
      </w:r>
      <w:r w:rsidR="00804A60" w:rsidRPr="001D2D51">
        <w:rPr>
          <w:rFonts w:ascii="Times New Roman" w:hAnsi="Times New Roman"/>
          <w:sz w:val="26"/>
          <w:szCs w:val="26"/>
        </w:rPr>
        <w:t>(с</w:t>
      </w:r>
      <w:r w:rsidR="00804A60" w:rsidRPr="001D2D51">
        <w:rPr>
          <w:rFonts w:ascii="Times New Roman" w:hAnsi="Times New Roman"/>
          <w:spacing w:val="-67"/>
          <w:sz w:val="26"/>
          <w:szCs w:val="26"/>
        </w:rPr>
        <w:t xml:space="preserve"> </w:t>
      </w:r>
      <w:r w:rsidR="00804A60" w:rsidRPr="001D2D51">
        <w:rPr>
          <w:rFonts w:ascii="Times New Roman" w:hAnsi="Times New Roman"/>
          <w:sz w:val="26"/>
          <w:szCs w:val="26"/>
        </w:rPr>
        <w:t>учетом</w:t>
      </w:r>
      <w:r w:rsidR="00804A60" w:rsidRPr="001D2D51">
        <w:rPr>
          <w:rFonts w:ascii="Times New Roman" w:hAnsi="Times New Roman"/>
          <w:spacing w:val="-1"/>
          <w:sz w:val="26"/>
          <w:szCs w:val="26"/>
        </w:rPr>
        <w:t xml:space="preserve"> </w:t>
      </w:r>
      <w:r w:rsidR="00804A60" w:rsidRPr="001D2D51">
        <w:rPr>
          <w:rFonts w:ascii="Times New Roman" w:hAnsi="Times New Roman"/>
          <w:sz w:val="26"/>
          <w:szCs w:val="26"/>
        </w:rPr>
        <w:t>средств</w:t>
      </w:r>
      <w:r w:rsidR="00804A60" w:rsidRPr="001D2D51">
        <w:rPr>
          <w:rFonts w:ascii="Times New Roman" w:hAnsi="Times New Roman"/>
          <w:spacing w:val="-2"/>
          <w:sz w:val="26"/>
          <w:szCs w:val="26"/>
        </w:rPr>
        <w:t xml:space="preserve"> </w:t>
      </w:r>
      <w:r w:rsidRPr="001D2D51">
        <w:rPr>
          <w:rFonts w:ascii="Times New Roman" w:hAnsi="Times New Roman"/>
          <w:sz w:val="26"/>
          <w:szCs w:val="26"/>
        </w:rPr>
        <w:t xml:space="preserve">федерального бюджета и </w:t>
      </w:r>
      <w:r w:rsidR="00804A60" w:rsidRPr="001D2D51">
        <w:rPr>
          <w:rFonts w:ascii="Times New Roman" w:hAnsi="Times New Roman"/>
          <w:spacing w:val="-2"/>
          <w:sz w:val="26"/>
          <w:szCs w:val="26"/>
        </w:rPr>
        <w:t>республиканского</w:t>
      </w:r>
      <w:r w:rsidR="00804A60" w:rsidRPr="001D2D51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804A60" w:rsidRPr="001D2D51">
        <w:rPr>
          <w:rFonts w:ascii="Times New Roman" w:hAnsi="Times New Roman"/>
          <w:sz w:val="26"/>
          <w:szCs w:val="26"/>
        </w:rPr>
        <w:t>бюджета</w:t>
      </w:r>
      <w:r w:rsidRPr="001D2D51">
        <w:rPr>
          <w:rFonts w:ascii="Times New Roman" w:hAnsi="Times New Roman"/>
          <w:sz w:val="26"/>
          <w:szCs w:val="26"/>
        </w:rPr>
        <w:t xml:space="preserve"> Республики Коми</w:t>
      </w:r>
      <w:r w:rsidR="00804A60" w:rsidRPr="001D2D51">
        <w:rPr>
          <w:rFonts w:ascii="Times New Roman" w:hAnsi="Times New Roman"/>
          <w:sz w:val="26"/>
          <w:szCs w:val="26"/>
        </w:rPr>
        <w:t>);</w:t>
      </w:r>
    </w:p>
    <w:p w:rsidR="00804A60" w:rsidRPr="001D2D51" w:rsidRDefault="000047EE" w:rsidP="009D57F4">
      <w:pPr>
        <w:pStyle w:val="a7"/>
        <w:widowControl w:val="0"/>
        <w:numPr>
          <w:ilvl w:val="0"/>
          <w:numId w:val="9"/>
        </w:numPr>
        <w:tabs>
          <w:tab w:val="left" w:pos="142"/>
          <w:tab w:val="left" w:pos="1281"/>
        </w:tabs>
        <w:autoSpaceDE w:val="0"/>
        <w:autoSpaceDN w:val="0"/>
        <w:spacing w:after="0" w:line="240" w:lineRule="auto"/>
        <w:ind w:left="0" w:right="3" w:firstLine="70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D2D51">
        <w:rPr>
          <w:rFonts w:ascii="Times New Roman" w:hAnsi="Times New Roman"/>
          <w:sz w:val="26"/>
          <w:szCs w:val="26"/>
        </w:rPr>
        <w:t>таблица</w:t>
      </w:r>
      <w:r w:rsidR="00970F93" w:rsidRPr="001D2D51">
        <w:rPr>
          <w:rFonts w:ascii="Times New Roman" w:hAnsi="Times New Roman"/>
          <w:sz w:val="26"/>
          <w:szCs w:val="26"/>
        </w:rPr>
        <w:t xml:space="preserve"> 4</w:t>
      </w:r>
      <w:r w:rsidR="00804A60" w:rsidRPr="001D2D51">
        <w:rPr>
          <w:rFonts w:ascii="Times New Roman" w:hAnsi="Times New Roman"/>
          <w:sz w:val="26"/>
          <w:szCs w:val="26"/>
        </w:rPr>
        <w:t xml:space="preserve"> </w:t>
      </w:r>
      <w:r w:rsidR="00BD6A23" w:rsidRPr="001D2D51">
        <w:rPr>
          <w:rFonts w:ascii="Times New Roman" w:hAnsi="Times New Roman"/>
          <w:sz w:val="26"/>
          <w:szCs w:val="26"/>
        </w:rPr>
        <w:t>–</w:t>
      </w:r>
      <w:r w:rsidR="00804A60" w:rsidRPr="001D2D51">
        <w:rPr>
          <w:rFonts w:ascii="Times New Roman" w:hAnsi="Times New Roman"/>
          <w:sz w:val="26"/>
          <w:szCs w:val="26"/>
        </w:rPr>
        <w:t xml:space="preserve"> </w:t>
      </w:r>
      <w:r w:rsidR="00BD6A23" w:rsidRPr="001D2D51">
        <w:rPr>
          <w:rFonts w:ascii="Times New Roman" w:hAnsi="Times New Roman"/>
          <w:sz w:val="26"/>
          <w:szCs w:val="26"/>
        </w:rPr>
        <w:t xml:space="preserve">информация о показателях результатов использования субсидий и (или) иных межбюджетных трансфертов, представляемых из федерального бюджета и (или) </w:t>
      </w:r>
      <w:r w:rsidR="00804A60" w:rsidRPr="001D2D51">
        <w:rPr>
          <w:rFonts w:ascii="Times New Roman" w:hAnsi="Times New Roman"/>
          <w:sz w:val="26"/>
          <w:szCs w:val="26"/>
        </w:rPr>
        <w:t>республиканского</w:t>
      </w:r>
      <w:r w:rsidR="00804A60" w:rsidRPr="001D2D51">
        <w:rPr>
          <w:rFonts w:ascii="Times New Roman" w:hAnsi="Times New Roman"/>
          <w:spacing w:val="-3"/>
          <w:sz w:val="26"/>
          <w:szCs w:val="26"/>
        </w:rPr>
        <w:t xml:space="preserve"> </w:t>
      </w:r>
      <w:r w:rsidR="00804A60" w:rsidRPr="001D2D51">
        <w:rPr>
          <w:rFonts w:ascii="Times New Roman" w:hAnsi="Times New Roman"/>
          <w:sz w:val="26"/>
          <w:szCs w:val="26"/>
        </w:rPr>
        <w:t>бюджета</w:t>
      </w:r>
      <w:r w:rsidR="00804A60" w:rsidRPr="001D2D51">
        <w:rPr>
          <w:rFonts w:ascii="Times New Roman" w:hAnsi="Times New Roman"/>
          <w:spacing w:val="-1"/>
          <w:sz w:val="26"/>
          <w:szCs w:val="26"/>
        </w:rPr>
        <w:t xml:space="preserve"> </w:t>
      </w:r>
      <w:r w:rsidR="00804A60" w:rsidRPr="001D2D51">
        <w:rPr>
          <w:rFonts w:ascii="Times New Roman" w:hAnsi="Times New Roman"/>
          <w:sz w:val="26"/>
          <w:szCs w:val="26"/>
        </w:rPr>
        <w:t>Республики Коми;</w:t>
      </w:r>
    </w:p>
    <w:p w:rsidR="00BB361C" w:rsidRDefault="00BB361C" w:rsidP="0017056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BB361C" w:rsidRDefault="00BB361C" w:rsidP="00BB361C">
      <w:pPr>
        <w:rPr>
          <w:rFonts w:ascii="Times New Roman" w:hAnsi="Times New Roman"/>
          <w:sz w:val="24"/>
          <w:szCs w:val="24"/>
        </w:rPr>
      </w:pPr>
    </w:p>
    <w:p w:rsidR="00170560" w:rsidRPr="00BB361C" w:rsidRDefault="00170560" w:rsidP="00BB361C">
      <w:pPr>
        <w:rPr>
          <w:rFonts w:ascii="Times New Roman" w:hAnsi="Times New Roman"/>
          <w:sz w:val="24"/>
          <w:szCs w:val="24"/>
        </w:rPr>
        <w:sectPr w:rsidR="00170560" w:rsidRPr="00BB361C" w:rsidSect="006A0276">
          <w:pgSz w:w="11906" w:h="16838"/>
          <w:pgMar w:top="1021" w:right="1134" w:bottom="1021" w:left="1701" w:header="709" w:footer="709" w:gutter="0"/>
          <w:cols w:space="708"/>
          <w:docGrid w:linePitch="360"/>
        </w:sectPr>
      </w:pPr>
    </w:p>
    <w:p w:rsidR="00563AFB" w:rsidRPr="003F11BE" w:rsidRDefault="00170560" w:rsidP="00563AF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970F93" w:rsidRDefault="007B2D78" w:rsidP="00970F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970F93">
        <w:rPr>
          <w:rFonts w:ascii="Times New Roman" w:hAnsi="Times New Roman" w:cs="Times New Roman"/>
          <w:sz w:val="24"/>
          <w:szCs w:val="24"/>
        </w:rPr>
        <w:t xml:space="preserve">муниципальной программе </w:t>
      </w:r>
    </w:p>
    <w:p w:rsidR="00563AFB" w:rsidRDefault="00970F93" w:rsidP="00970F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 МР </w:t>
      </w:r>
      <w:r w:rsidR="007B2D78">
        <w:rPr>
          <w:rFonts w:ascii="Times New Roman" w:hAnsi="Times New Roman" w:cs="Times New Roman"/>
          <w:sz w:val="24"/>
          <w:szCs w:val="24"/>
        </w:rPr>
        <w:t>«Ижемский»</w:t>
      </w:r>
    </w:p>
    <w:p w:rsidR="00970F93" w:rsidRDefault="00970F93" w:rsidP="00970F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физической культуры и спорта</w:t>
      </w:r>
      <w:r w:rsidR="0058714F">
        <w:rPr>
          <w:rFonts w:ascii="Times New Roman" w:hAnsi="Times New Roman" w:cs="Times New Roman"/>
          <w:sz w:val="24"/>
          <w:szCs w:val="24"/>
        </w:rPr>
        <w:t>»</w:t>
      </w:r>
    </w:p>
    <w:p w:rsidR="007B2D78" w:rsidRPr="003F11BE" w:rsidRDefault="007B2D78" w:rsidP="00563A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170560">
        <w:rPr>
          <w:rFonts w:ascii="Times New Roman" w:hAnsi="Times New Roman" w:cs="Times New Roman"/>
          <w:sz w:val="24"/>
          <w:szCs w:val="24"/>
        </w:rPr>
        <w:t xml:space="preserve"> </w:t>
      </w:r>
      <w:r w:rsidR="00410BB5">
        <w:rPr>
          <w:rFonts w:ascii="Times New Roman" w:hAnsi="Times New Roman" w:cs="Times New Roman"/>
          <w:sz w:val="24"/>
          <w:szCs w:val="24"/>
        </w:rPr>
        <w:t>30 декабря 2021 г.</w:t>
      </w:r>
      <w:r w:rsidR="00B833F0">
        <w:rPr>
          <w:rFonts w:ascii="Times New Roman" w:hAnsi="Times New Roman" w:cs="Times New Roman"/>
          <w:sz w:val="24"/>
          <w:szCs w:val="24"/>
        </w:rPr>
        <w:t xml:space="preserve"> № </w:t>
      </w:r>
      <w:r w:rsidR="00410BB5">
        <w:rPr>
          <w:rFonts w:ascii="Times New Roman" w:hAnsi="Times New Roman" w:cs="Times New Roman"/>
          <w:sz w:val="24"/>
          <w:szCs w:val="24"/>
        </w:rPr>
        <w:t>1004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563AFB" w:rsidRDefault="00563AFB" w:rsidP="00125462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</w:p>
    <w:p w:rsidR="00125462" w:rsidRDefault="00125462" w:rsidP="00125462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p w:rsidR="00222B9C" w:rsidRPr="00CD720F" w:rsidRDefault="00222B9C" w:rsidP="00222B9C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10BB5">
        <w:rPr>
          <w:rFonts w:ascii="Times New Roman" w:hAnsi="Times New Roman"/>
          <w:sz w:val="24"/>
          <w:szCs w:val="24"/>
        </w:rPr>
        <w:t>Перечень</w:t>
      </w:r>
      <w:r w:rsidR="00CD720F" w:rsidRPr="00410BB5">
        <w:rPr>
          <w:rFonts w:ascii="Times New Roman" w:hAnsi="Times New Roman"/>
          <w:sz w:val="24"/>
          <w:szCs w:val="24"/>
        </w:rPr>
        <w:t xml:space="preserve"> и характеристики</w:t>
      </w:r>
      <w:r w:rsidR="0058714F">
        <w:rPr>
          <w:rFonts w:ascii="Times New Roman" w:hAnsi="Times New Roman"/>
          <w:b/>
          <w:sz w:val="24"/>
          <w:szCs w:val="24"/>
        </w:rPr>
        <w:t xml:space="preserve"> - </w:t>
      </w:r>
    </w:p>
    <w:p w:rsidR="00013848" w:rsidRDefault="00013848" w:rsidP="0001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F11BE">
        <w:rPr>
          <w:rFonts w:ascii="Times New Roman" w:hAnsi="Times New Roman"/>
          <w:sz w:val="24"/>
          <w:szCs w:val="24"/>
        </w:rPr>
        <w:t>основных мероприятий муниципальной программы и ведомственных целевых программ</w:t>
      </w:r>
    </w:p>
    <w:p w:rsidR="0027287F" w:rsidRPr="003F11BE" w:rsidRDefault="0027287F" w:rsidP="000138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31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3028"/>
        <w:gridCol w:w="1701"/>
        <w:gridCol w:w="1275"/>
        <w:gridCol w:w="1276"/>
        <w:gridCol w:w="2835"/>
        <w:gridCol w:w="3686"/>
      </w:tblGrid>
      <w:tr w:rsidR="00013848" w:rsidRPr="00836B50" w:rsidTr="00163A10">
        <w:tc>
          <w:tcPr>
            <w:tcW w:w="516" w:type="dxa"/>
            <w:vMerge w:val="restart"/>
          </w:tcPr>
          <w:p w:rsidR="00013848" w:rsidRPr="00836B50" w:rsidRDefault="00013848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№ п/п</w:t>
            </w:r>
          </w:p>
        </w:tc>
        <w:tc>
          <w:tcPr>
            <w:tcW w:w="3028" w:type="dxa"/>
            <w:vMerge w:val="restart"/>
          </w:tcPr>
          <w:p w:rsidR="00013848" w:rsidRPr="00836B50" w:rsidRDefault="00013848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95726">
              <w:rPr>
                <w:rFonts w:ascii="Times New Roman" w:hAnsi="Times New Roman"/>
                <w:sz w:val="24"/>
                <w:szCs w:val="24"/>
              </w:rPr>
              <w:t>Номер и наименование ведомственной целевой программы, основного мероприятия</w:t>
            </w:r>
          </w:p>
        </w:tc>
        <w:tc>
          <w:tcPr>
            <w:tcW w:w="1701" w:type="dxa"/>
            <w:vMerge w:val="restart"/>
          </w:tcPr>
          <w:p w:rsidR="00013848" w:rsidRPr="00836B50" w:rsidRDefault="00013848" w:rsidP="00163A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95726">
              <w:rPr>
                <w:rFonts w:ascii="Times New Roman" w:hAnsi="Times New Roman"/>
                <w:sz w:val="24"/>
                <w:szCs w:val="24"/>
              </w:rPr>
              <w:t>Ответственный за выполнение ведомственной целевой программы, основного мероприятия</w:t>
            </w:r>
          </w:p>
        </w:tc>
        <w:tc>
          <w:tcPr>
            <w:tcW w:w="2551" w:type="dxa"/>
            <w:gridSpan w:val="2"/>
          </w:tcPr>
          <w:p w:rsidR="00013848" w:rsidRPr="00836B50" w:rsidRDefault="00013848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Срок</w:t>
            </w:r>
          </w:p>
        </w:tc>
        <w:tc>
          <w:tcPr>
            <w:tcW w:w="2835" w:type="dxa"/>
            <w:vMerge w:val="restart"/>
          </w:tcPr>
          <w:p w:rsidR="00013848" w:rsidRPr="00836B50" w:rsidRDefault="00013848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95726">
              <w:rPr>
                <w:rFonts w:ascii="Times New Roman" w:hAnsi="Times New Roman"/>
                <w:sz w:val="24"/>
                <w:szCs w:val="24"/>
              </w:rPr>
              <w:t>Основные направления реализации</w:t>
            </w:r>
          </w:p>
        </w:tc>
        <w:tc>
          <w:tcPr>
            <w:tcW w:w="3686" w:type="dxa"/>
            <w:vMerge w:val="restart"/>
          </w:tcPr>
          <w:p w:rsidR="00013848" w:rsidRPr="00836B50" w:rsidRDefault="00013848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195726">
              <w:rPr>
                <w:rFonts w:ascii="Times New Roman" w:hAnsi="Times New Roman"/>
                <w:sz w:val="24"/>
                <w:szCs w:val="24"/>
              </w:rPr>
              <w:t>Связь с целевыми индикаторами и показателями муници</w:t>
            </w:r>
            <w:r w:rsidR="00AF7A23">
              <w:rPr>
                <w:rFonts w:ascii="Times New Roman" w:hAnsi="Times New Roman"/>
                <w:sz w:val="24"/>
                <w:szCs w:val="24"/>
              </w:rPr>
              <w:t>пальной программы</w:t>
            </w:r>
            <w:r w:rsidRPr="00195726">
              <w:rPr>
                <w:rFonts w:ascii="Times New Roman" w:hAnsi="Times New Roman"/>
                <w:sz w:val="24"/>
                <w:szCs w:val="24"/>
              </w:rPr>
              <w:t>, основного мероприятия и (или) мероприятия</w:t>
            </w:r>
          </w:p>
        </w:tc>
      </w:tr>
      <w:tr w:rsidR="00013848" w:rsidRPr="00836B50" w:rsidTr="00163A10">
        <w:tc>
          <w:tcPr>
            <w:tcW w:w="516" w:type="dxa"/>
            <w:vMerge/>
          </w:tcPr>
          <w:p w:rsidR="00013848" w:rsidRPr="00836B50" w:rsidRDefault="00013848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028" w:type="dxa"/>
            <w:vMerge/>
          </w:tcPr>
          <w:p w:rsidR="00013848" w:rsidRPr="00836B50" w:rsidRDefault="00013848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013848" w:rsidRPr="00836B50" w:rsidRDefault="00013848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13848" w:rsidRPr="00836B50" w:rsidRDefault="00013848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Начала реализации</w:t>
            </w:r>
          </w:p>
        </w:tc>
        <w:tc>
          <w:tcPr>
            <w:tcW w:w="1276" w:type="dxa"/>
          </w:tcPr>
          <w:p w:rsidR="00013848" w:rsidRPr="00836B50" w:rsidRDefault="00013848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Окончания реализации</w:t>
            </w:r>
          </w:p>
        </w:tc>
        <w:tc>
          <w:tcPr>
            <w:tcW w:w="2835" w:type="dxa"/>
            <w:vMerge/>
          </w:tcPr>
          <w:p w:rsidR="00013848" w:rsidRPr="00836B50" w:rsidRDefault="00013848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013848" w:rsidRPr="00836B50" w:rsidRDefault="00013848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</w:tr>
      <w:tr w:rsidR="00013848" w:rsidRPr="00836B50" w:rsidTr="00163A10">
        <w:trPr>
          <w:trHeight w:val="250"/>
        </w:trPr>
        <w:tc>
          <w:tcPr>
            <w:tcW w:w="516" w:type="dxa"/>
          </w:tcPr>
          <w:p w:rsidR="00013848" w:rsidRPr="00836B50" w:rsidRDefault="00013848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1</w:t>
            </w:r>
          </w:p>
        </w:tc>
        <w:tc>
          <w:tcPr>
            <w:tcW w:w="3028" w:type="dxa"/>
          </w:tcPr>
          <w:p w:rsidR="00013848" w:rsidRPr="00836B50" w:rsidRDefault="00013848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013848" w:rsidRPr="00836B50" w:rsidRDefault="00013848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13848" w:rsidRPr="00836B50" w:rsidRDefault="00013848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013848" w:rsidRPr="00836B50" w:rsidRDefault="00013848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013848" w:rsidRPr="00836B50" w:rsidRDefault="00013848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6</w:t>
            </w:r>
          </w:p>
        </w:tc>
        <w:tc>
          <w:tcPr>
            <w:tcW w:w="3686" w:type="dxa"/>
          </w:tcPr>
          <w:p w:rsidR="00013848" w:rsidRPr="00836B50" w:rsidRDefault="00880A63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</w:t>
            </w:r>
          </w:p>
        </w:tc>
      </w:tr>
      <w:tr w:rsidR="00013848" w:rsidRPr="00836B50" w:rsidTr="0027287F">
        <w:trPr>
          <w:trHeight w:val="250"/>
        </w:trPr>
        <w:tc>
          <w:tcPr>
            <w:tcW w:w="14317" w:type="dxa"/>
            <w:gridSpan w:val="7"/>
          </w:tcPr>
          <w:p w:rsidR="00013848" w:rsidRPr="0027287F" w:rsidRDefault="0027287F" w:rsidP="00272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Муниципальная</w:t>
            </w:r>
            <w:r w:rsidRPr="0027287F">
              <w:rPr>
                <w:rFonts w:ascii="Times New Roman" w:hAnsi="Times New Roman" w:cs="Times New Roman"/>
                <w:sz w:val="24"/>
                <w:szCs w:val="28"/>
              </w:rPr>
              <w:t xml:space="preserve"> программ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27287F">
              <w:rPr>
                <w:rFonts w:ascii="Times New Roman" w:hAnsi="Times New Roman" w:cs="Times New Roman"/>
                <w:sz w:val="24"/>
                <w:szCs w:val="28"/>
              </w:rPr>
              <w:t xml:space="preserve"> «Развитие физической культуры и спорта»</w:t>
            </w:r>
          </w:p>
        </w:tc>
      </w:tr>
      <w:tr w:rsidR="0027287F" w:rsidRPr="00836B50" w:rsidTr="0027287F">
        <w:trPr>
          <w:trHeight w:val="250"/>
        </w:trPr>
        <w:tc>
          <w:tcPr>
            <w:tcW w:w="14317" w:type="dxa"/>
            <w:gridSpan w:val="7"/>
          </w:tcPr>
          <w:p w:rsidR="0027287F" w:rsidRPr="00836B50" w:rsidRDefault="0027287F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Задача 1. Развитие инфраструктуры физической культуры и спорта</w:t>
            </w:r>
          </w:p>
        </w:tc>
      </w:tr>
      <w:tr w:rsidR="00013848" w:rsidRPr="00836B50" w:rsidTr="00163A10">
        <w:trPr>
          <w:trHeight w:val="250"/>
        </w:trPr>
        <w:tc>
          <w:tcPr>
            <w:tcW w:w="516" w:type="dxa"/>
          </w:tcPr>
          <w:p w:rsidR="00013848" w:rsidRPr="00836B50" w:rsidRDefault="0027287F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</w:t>
            </w:r>
          </w:p>
        </w:tc>
        <w:tc>
          <w:tcPr>
            <w:tcW w:w="3028" w:type="dxa"/>
          </w:tcPr>
          <w:p w:rsidR="00013848" w:rsidRPr="00836B50" w:rsidRDefault="0027287F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1.1. </w:t>
            </w:r>
            <w:r w:rsidR="00013848" w:rsidRPr="00836B50">
              <w:rPr>
                <w:rFonts w:ascii="Times New Roman" w:eastAsiaTheme="minorEastAsia" w:hAnsi="Times New Roman"/>
                <w:sz w:val="20"/>
                <w:szCs w:val="20"/>
              </w:rPr>
              <w:t>Строительство и реконструкция спортивных объектов для муниципальных нужд, в том числе ПСД</w:t>
            </w:r>
          </w:p>
        </w:tc>
        <w:tc>
          <w:tcPr>
            <w:tcW w:w="1701" w:type="dxa"/>
          </w:tcPr>
          <w:p w:rsidR="00013848" w:rsidRPr="00836B50" w:rsidRDefault="00013848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Администрация</w:t>
            </w:r>
          </w:p>
          <w:p w:rsidR="00013848" w:rsidRPr="00836B50" w:rsidRDefault="00013848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МР «Ижемский»</w:t>
            </w:r>
          </w:p>
        </w:tc>
        <w:tc>
          <w:tcPr>
            <w:tcW w:w="1275" w:type="dxa"/>
          </w:tcPr>
          <w:p w:rsidR="00013848" w:rsidRPr="00836B50" w:rsidRDefault="00013848" w:rsidP="00272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01.01.202</w:t>
            </w:r>
            <w:r w:rsidR="0027287F"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013848" w:rsidRPr="00836B50" w:rsidRDefault="00013848" w:rsidP="002728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31.12.202</w:t>
            </w:r>
            <w:r w:rsidR="0027287F">
              <w:rPr>
                <w:rFonts w:ascii="Times New Roman" w:eastAsiaTheme="minorEastAsia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013848" w:rsidRPr="00836B50" w:rsidRDefault="00013848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Увеличение уровня обеспеченности спортивными сооружениями в муниципальном районе «Ижемский</w:t>
            </w:r>
          </w:p>
        </w:tc>
        <w:tc>
          <w:tcPr>
            <w:tcW w:w="3686" w:type="dxa"/>
          </w:tcPr>
          <w:p w:rsidR="00013848" w:rsidRPr="00F9226E" w:rsidRDefault="009C6531" w:rsidP="007954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обеспеченности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граждан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спортивными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сооружениями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исходя из единовременной пропускной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способности</w:t>
            </w:r>
            <w:r w:rsidRPr="00F9226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объектов спорта</w:t>
            </w:r>
            <w:r w:rsidR="007954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90F7C">
              <w:rPr>
                <w:rFonts w:ascii="Times New Roman" w:hAnsi="Times New Roman" w:cs="Times New Roman"/>
                <w:sz w:val="20"/>
                <w:szCs w:val="20"/>
              </w:rPr>
              <w:t>; Е</w:t>
            </w:r>
            <w:r w:rsidR="00D454E1" w:rsidRPr="00F9226E">
              <w:rPr>
                <w:rFonts w:ascii="Times New Roman" w:hAnsi="Times New Roman" w:cs="Times New Roman"/>
                <w:sz w:val="20"/>
                <w:szCs w:val="20"/>
              </w:rPr>
              <w:t>диновременная пропускная способность спортивных сооружений</w:t>
            </w:r>
            <w:r w:rsidR="000602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7287F" w:rsidRPr="00836B50" w:rsidTr="00163A10">
        <w:tc>
          <w:tcPr>
            <w:tcW w:w="516" w:type="dxa"/>
          </w:tcPr>
          <w:p w:rsidR="0027287F" w:rsidRPr="00836B50" w:rsidRDefault="0027287F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3028" w:type="dxa"/>
          </w:tcPr>
          <w:p w:rsidR="0027287F" w:rsidRPr="00836B50" w:rsidRDefault="0027287F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1.2. </w:t>
            </w: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Модернизация действующих муниципальных спортивных сооружений</w:t>
            </w:r>
          </w:p>
        </w:tc>
        <w:tc>
          <w:tcPr>
            <w:tcW w:w="1701" w:type="dxa"/>
          </w:tcPr>
          <w:p w:rsidR="0027287F" w:rsidRPr="00836B50" w:rsidRDefault="0027287F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Отдел ФКиС администрации МР «Ижемский»</w:t>
            </w:r>
          </w:p>
        </w:tc>
        <w:tc>
          <w:tcPr>
            <w:tcW w:w="1275" w:type="dxa"/>
          </w:tcPr>
          <w:p w:rsidR="0027287F" w:rsidRPr="00836B50" w:rsidRDefault="0027287F" w:rsidP="0008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01.01.202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27287F" w:rsidRPr="00836B50" w:rsidRDefault="0027287F" w:rsidP="0008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31.12.202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27287F" w:rsidRPr="00836B50" w:rsidRDefault="0027287F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Увеличение уровня модернизированных муниципальных спортивных сооружений в муниципальном районе «Ижемский»</w:t>
            </w:r>
          </w:p>
        </w:tc>
        <w:tc>
          <w:tcPr>
            <w:tcW w:w="3686" w:type="dxa"/>
          </w:tcPr>
          <w:p w:rsidR="0027287F" w:rsidRPr="00F9226E" w:rsidRDefault="009C6531" w:rsidP="00410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</w:rPr>
            </w:pPr>
            <w:r w:rsidRPr="00F9226E">
              <w:rPr>
                <w:rFonts w:ascii="Times New Roman" w:eastAsiaTheme="minorEastAsia" w:hAnsi="Times New Roman" w:cs="Times New Roman"/>
                <w:sz w:val="20"/>
                <w:szCs w:val="20"/>
              </w:rPr>
              <w:t>Эффективность использования существующих объектов спорта</w:t>
            </w:r>
            <w:r w:rsidR="00054967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7287F" w:rsidRPr="00836B50" w:rsidTr="00163A10">
        <w:tc>
          <w:tcPr>
            <w:tcW w:w="516" w:type="dxa"/>
          </w:tcPr>
          <w:p w:rsidR="0027287F" w:rsidRPr="00836B50" w:rsidRDefault="0027287F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3</w:t>
            </w:r>
          </w:p>
        </w:tc>
        <w:tc>
          <w:tcPr>
            <w:tcW w:w="3028" w:type="dxa"/>
          </w:tcPr>
          <w:p w:rsidR="0027287F" w:rsidRPr="0027287F" w:rsidRDefault="00541C26" w:rsidP="0058714F">
            <w:pPr>
              <w:pStyle w:val="a7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1.3.</w:t>
            </w:r>
            <w:r w:rsidR="0027287F" w:rsidRPr="0027287F">
              <w:rPr>
                <w:rFonts w:ascii="Times New Roman" w:eastAsiaTheme="minorEastAsia" w:hAnsi="Times New Roman"/>
                <w:sz w:val="20"/>
                <w:szCs w:val="20"/>
              </w:rPr>
              <w:t>Обеспечение муниципальных учреждений спорт</w:t>
            </w:r>
            <w:r w:rsidR="00392706">
              <w:rPr>
                <w:rFonts w:ascii="Times New Roman" w:eastAsiaTheme="minorEastAsia" w:hAnsi="Times New Roman"/>
                <w:sz w:val="20"/>
                <w:szCs w:val="20"/>
              </w:rPr>
              <w:t>ивной направленности спортивным</w:t>
            </w:r>
            <w:r w:rsidR="0058714F">
              <w:rPr>
                <w:rFonts w:ascii="Times New Roman" w:eastAsiaTheme="minorEastAsia" w:hAnsi="Times New Roman"/>
                <w:sz w:val="20"/>
                <w:szCs w:val="20"/>
              </w:rPr>
              <w:t xml:space="preserve"> оборудованием</w:t>
            </w:r>
          </w:p>
        </w:tc>
        <w:tc>
          <w:tcPr>
            <w:tcW w:w="1701" w:type="dxa"/>
          </w:tcPr>
          <w:p w:rsidR="0027287F" w:rsidRPr="00836B50" w:rsidRDefault="0027287F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Отдел ФКиС администрации МР «Ижемский»</w:t>
            </w:r>
          </w:p>
        </w:tc>
        <w:tc>
          <w:tcPr>
            <w:tcW w:w="1275" w:type="dxa"/>
          </w:tcPr>
          <w:p w:rsidR="0027287F" w:rsidRPr="00836B50" w:rsidRDefault="0027287F" w:rsidP="0008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01.01.202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27287F" w:rsidRPr="00836B50" w:rsidRDefault="0027287F" w:rsidP="0008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31.12.202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27287F" w:rsidRPr="00836B50" w:rsidRDefault="0027287F" w:rsidP="003927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Увеличение количества муниципальных учреждений спортивной направленности, обеспеченных спортивным</w:t>
            </w:r>
            <w:r w:rsidR="00392706">
              <w:rPr>
                <w:rFonts w:ascii="Times New Roman" w:eastAsiaTheme="minorEastAsia" w:hAnsi="Times New Roman"/>
                <w:sz w:val="20"/>
                <w:szCs w:val="20"/>
              </w:rPr>
              <w:t>и</w:t>
            </w: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 w:rsidR="00392706">
              <w:rPr>
                <w:rFonts w:ascii="Times New Roman" w:eastAsiaTheme="minorEastAsia" w:hAnsi="Times New Roman"/>
                <w:sz w:val="20"/>
                <w:szCs w:val="20"/>
              </w:rPr>
              <w:t>сооружениями</w:t>
            </w:r>
          </w:p>
        </w:tc>
        <w:tc>
          <w:tcPr>
            <w:tcW w:w="3686" w:type="dxa"/>
          </w:tcPr>
          <w:p w:rsidR="0027287F" w:rsidRPr="00F9226E" w:rsidRDefault="00AF7A23" w:rsidP="00410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обеспеченности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граждан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спортивными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сооружениями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исходя из единовременной пропускной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способности</w:t>
            </w:r>
            <w:r w:rsidRPr="00F9226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объектов спорта</w:t>
            </w:r>
            <w:r w:rsidR="00853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63A10" w:rsidRPr="00836B50" w:rsidTr="00163A10">
        <w:tc>
          <w:tcPr>
            <w:tcW w:w="516" w:type="dxa"/>
          </w:tcPr>
          <w:p w:rsidR="00163A10" w:rsidRPr="00836B50" w:rsidRDefault="00163A10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028" w:type="dxa"/>
          </w:tcPr>
          <w:p w:rsidR="00163A10" w:rsidRPr="00836B50" w:rsidRDefault="00163A10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1.4. </w:t>
            </w: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Реализация народных проектов в сфере физической культуры и спорта</w:t>
            </w:r>
          </w:p>
        </w:tc>
        <w:tc>
          <w:tcPr>
            <w:tcW w:w="1701" w:type="dxa"/>
          </w:tcPr>
          <w:p w:rsidR="00163A10" w:rsidRPr="00836B50" w:rsidRDefault="00163A10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Отдел ФКиС администрации МР «Ижемский»</w:t>
            </w:r>
          </w:p>
        </w:tc>
        <w:tc>
          <w:tcPr>
            <w:tcW w:w="1275" w:type="dxa"/>
          </w:tcPr>
          <w:p w:rsidR="00163A10" w:rsidRPr="00836B50" w:rsidRDefault="00163A10" w:rsidP="0008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01.01.202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163A10" w:rsidRPr="00836B50" w:rsidRDefault="00163A10" w:rsidP="0008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31.12.202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163A10" w:rsidRPr="00836B50" w:rsidRDefault="00163A10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Увеличение обустроенных объектов в сфере физической культуры и спорта</w:t>
            </w:r>
          </w:p>
        </w:tc>
        <w:tc>
          <w:tcPr>
            <w:tcW w:w="3686" w:type="dxa"/>
          </w:tcPr>
          <w:p w:rsidR="00163A10" w:rsidRPr="00F9226E" w:rsidRDefault="00CA2D94" w:rsidP="00410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CA2D94">
              <w:rPr>
                <w:rFonts w:ascii="Times New Roman" w:eastAsiaTheme="minorEastAsia" w:hAnsi="Times New Roman" w:cs="Times New Roman"/>
                <w:sz w:val="20"/>
                <w:szCs w:val="20"/>
              </w:rPr>
              <w:t>Количество реализованных  проектов «Народный бюджет» в сфере физической культуры и спорта</w:t>
            </w:r>
            <w:r w:rsidR="008537E8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13848" w:rsidRPr="00836B50" w:rsidTr="0027287F">
        <w:tc>
          <w:tcPr>
            <w:tcW w:w="14317" w:type="dxa"/>
            <w:gridSpan w:val="7"/>
          </w:tcPr>
          <w:p w:rsidR="00013848" w:rsidRPr="00F9226E" w:rsidRDefault="00013848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F9226E">
              <w:rPr>
                <w:rFonts w:ascii="Times New Roman" w:eastAsiaTheme="minorEastAsia" w:hAnsi="Times New Roman" w:cs="Times New Roman"/>
                <w:sz w:val="20"/>
                <w:szCs w:val="20"/>
              </w:rPr>
              <w:t>Задача 2. Обеспечение деятельности учреждений, осуществляющих физкультурно-спортивную работу с населением</w:t>
            </w:r>
          </w:p>
        </w:tc>
      </w:tr>
      <w:tr w:rsidR="00B30EF6" w:rsidRPr="00836B50" w:rsidTr="00163A10">
        <w:tc>
          <w:tcPr>
            <w:tcW w:w="516" w:type="dxa"/>
          </w:tcPr>
          <w:p w:rsidR="00B30EF6" w:rsidRPr="00836B50" w:rsidRDefault="00B30EF6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5</w:t>
            </w:r>
          </w:p>
        </w:tc>
        <w:tc>
          <w:tcPr>
            <w:tcW w:w="3028" w:type="dxa"/>
          </w:tcPr>
          <w:p w:rsidR="00B30EF6" w:rsidRPr="00836B50" w:rsidRDefault="00261852" w:rsidP="00D153E4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2.1.</w:t>
            </w:r>
            <w:r w:rsidR="00B30EF6">
              <w:rPr>
                <w:rFonts w:ascii="Times New Roman" w:eastAsiaTheme="minorEastAsia" w:hAnsi="Times New Roman"/>
                <w:sz w:val="20"/>
                <w:szCs w:val="20"/>
              </w:rPr>
              <w:t>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1701" w:type="dxa"/>
          </w:tcPr>
          <w:p w:rsidR="00B30EF6" w:rsidRPr="00836B50" w:rsidRDefault="00B30EF6" w:rsidP="0093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Отдел ФКиС администрации МР «Ижемский»</w:t>
            </w:r>
          </w:p>
        </w:tc>
        <w:tc>
          <w:tcPr>
            <w:tcW w:w="1275" w:type="dxa"/>
          </w:tcPr>
          <w:p w:rsidR="00B30EF6" w:rsidRPr="00836B50" w:rsidRDefault="00B30EF6" w:rsidP="0093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01.01.202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B30EF6" w:rsidRPr="00836B50" w:rsidRDefault="00B30EF6" w:rsidP="0093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31.12.202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B30EF6" w:rsidRPr="00836B50" w:rsidRDefault="00B30EF6" w:rsidP="00D153E4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Мероприятия, направленные на</w:t>
            </w:r>
            <w:r w:rsidR="00261852">
              <w:rPr>
                <w:rFonts w:ascii="Times New Roman" w:eastAsiaTheme="minorEastAsia" w:hAnsi="Times New Roman"/>
                <w:sz w:val="20"/>
                <w:szCs w:val="20"/>
              </w:rPr>
              <w:t xml:space="preserve"> повышение эффективности физкультурно-оздоровительной и спортивной работы</w:t>
            </w:r>
          </w:p>
        </w:tc>
        <w:tc>
          <w:tcPr>
            <w:tcW w:w="3686" w:type="dxa"/>
          </w:tcPr>
          <w:p w:rsidR="00B30EF6" w:rsidRPr="00F9226E" w:rsidRDefault="00B30EF6" w:rsidP="00410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населения,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систематически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занимающегося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культурой и спортом, в общей численности</w:t>
            </w:r>
            <w:r w:rsidRPr="00F9226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населения в возрасте 3-79 лет</w:t>
            </w:r>
            <w:r w:rsidR="00853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B30EF6" w:rsidRPr="00836B50" w:rsidTr="00163A10">
        <w:tc>
          <w:tcPr>
            <w:tcW w:w="516" w:type="dxa"/>
          </w:tcPr>
          <w:p w:rsidR="00B30EF6" w:rsidRDefault="00261852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6</w:t>
            </w:r>
          </w:p>
        </w:tc>
        <w:tc>
          <w:tcPr>
            <w:tcW w:w="3028" w:type="dxa"/>
          </w:tcPr>
          <w:p w:rsidR="00B30EF6" w:rsidRPr="00836B50" w:rsidRDefault="00261852" w:rsidP="0093512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2.2</w:t>
            </w:r>
            <w:r w:rsidR="00B30EF6">
              <w:rPr>
                <w:rFonts w:ascii="Times New Roman" w:eastAsiaTheme="minorEastAsia" w:hAnsi="Times New Roman"/>
                <w:sz w:val="20"/>
                <w:szCs w:val="20"/>
              </w:rPr>
              <w:t xml:space="preserve">. </w:t>
            </w:r>
            <w:r w:rsidR="00B30EF6" w:rsidRPr="00836B50">
              <w:rPr>
                <w:rFonts w:ascii="Times New Roman" w:eastAsiaTheme="minorEastAsia" w:hAnsi="Times New Roman"/>
                <w:sz w:val="20"/>
                <w:szCs w:val="20"/>
              </w:rPr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1701" w:type="dxa"/>
          </w:tcPr>
          <w:p w:rsidR="00B30EF6" w:rsidRPr="00836B50" w:rsidRDefault="00B30EF6" w:rsidP="0093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Отдел ФКиС администрации МР «Ижемский»</w:t>
            </w:r>
          </w:p>
        </w:tc>
        <w:tc>
          <w:tcPr>
            <w:tcW w:w="1275" w:type="dxa"/>
          </w:tcPr>
          <w:p w:rsidR="00B30EF6" w:rsidRPr="00836B50" w:rsidRDefault="00B30EF6" w:rsidP="0093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01.01.202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B30EF6" w:rsidRPr="00836B50" w:rsidRDefault="00B30EF6" w:rsidP="0093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31.12.202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B30EF6" w:rsidRPr="00836B50" w:rsidRDefault="00B30EF6" w:rsidP="0093512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Мероприятия, направленные на улучшение материально-технической обеспеченности физкультурно-спортивных учреждений</w:t>
            </w:r>
          </w:p>
        </w:tc>
        <w:tc>
          <w:tcPr>
            <w:tcW w:w="3686" w:type="dxa"/>
          </w:tcPr>
          <w:p w:rsidR="00B30EF6" w:rsidRPr="00F9226E" w:rsidRDefault="00B30EF6" w:rsidP="00410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F9226E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="00261852" w:rsidRPr="00F9226E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  <w:r w:rsidR="00261852"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261852" w:rsidRPr="00F9226E">
              <w:rPr>
                <w:rFonts w:ascii="Times New Roman" w:hAnsi="Times New Roman" w:cs="Times New Roman"/>
                <w:sz w:val="20"/>
                <w:szCs w:val="20"/>
              </w:rPr>
              <w:t>населения,</w:t>
            </w:r>
            <w:r w:rsidR="00261852"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261852" w:rsidRPr="00F9226E">
              <w:rPr>
                <w:rFonts w:ascii="Times New Roman" w:hAnsi="Times New Roman" w:cs="Times New Roman"/>
                <w:sz w:val="20"/>
                <w:szCs w:val="20"/>
              </w:rPr>
              <w:t>систематически</w:t>
            </w:r>
            <w:r w:rsidR="00261852"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261852" w:rsidRPr="00F9226E">
              <w:rPr>
                <w:rFonts w:ascii="Times New Roman" w:hAnsi="Times New Roman" w:cs="Times New Roman"/>
                <w:sz w:val="20"/>
                <w:szCs w:val="20"/>
              </w:rPr>
              <w:t>занимающегося</w:t>
            </w:r>
            <w:r w:rsidR="00261852"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261852" w:rsidRPr="00F9226E"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  <w:r w:rsidR="00261852"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261852" w:rsidRPr="00F9226E">
              <w:rPr>
                <w:rFonts w:ascii="Times New Roman" w:hAnsi="Times New Roman" w:cs="Times New Roman"/>
                <w:sz w:val="20"/>
                <w:szCs w:val="20"/>
              </w:rPr>
              <w:t>культурой и спортом, в общей численности</w:t>
            </w:r>
            <w:r w:rsidR="00261852" w:rsidRPr="00F9226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="00261852" w:rsidRPr="00F9226E">
              <w:rPr>
                <w:rFonts w:ascii="Times New Roman" w:hAnsi="Times New Roman" w:cs="Times New Roman"/>
                <w:sz w:val="20"/>
                <w:szCs w:val="20"/>
              </w:rPr>
              <w:t>населения в возрасте 3-79 лет</w:t>
            </w:r>
            <w:r w:rsidR="00853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C6F35" w:rsidRPr="00836B50" w:rsidTr="00163A10">
        <w:tc>
          <w:tcPr>
            <w:tcW w:w="516" w:type="dxa"/>
          </w:tcPr>
          <w:p w:rsidR="001C6F35" w:rsidRDefault="001C6F35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7</w:t>
            </w:r>
          </w:p>
        </w:tc>
        <w:tc>
          <w:tcPr>
            <w:tcW w:w="3028" w:type="dxa"/>
          </w:tcPr>
          <w:p w:rsidR="001C6F35" w:rsidRDefault="001C6F35" w:rsidP="001C6F35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2.3. .Оказание муниципальных услуг 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1701" w:type="dxa"/>
          </w:tcPr>
          <w:p w:rsidR="001C6F35" w:rsidRPr="00836B50" w:rsidRDefault="001C6F35" w:rsidP="0093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Управление образования администрации МР «Ижемский»</w:t>
            </w:r>
          </w:p>
        </w:tc>
        <w:tc>
          <w:tcPr>
            <w:tcW w:w="1275" w:type="dxa"/>
          </w:tcPr>
          <w:p w:rsidR="001C6F35" w:rsidRPr="00836B50" w:rsidRDefault="001C6F35" w:rsidP="0093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01.01.202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1C6F35" w:rsidRPr="00836B50" w:rsidRDefault="001C6F35" w:rsidP="0093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31.12.202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1C6F35" w:rsidRPr="00836B50" w:rsidRDefault="001C6F35" w:rsidP="009163F4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Мероприятия по созданию условий для тренировочного процесса учащихся  н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а базе МБУ ДО «Ижемская ДЮСШ им. С.А. Артеева»</w:t>
            </w: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. Повышение качества предоставляемых услуг</w:t>
            </w:r>
          </w:p>
        </w:tc>
        <w:tc>
          <w:tcPr>
            <w:tcW w:w="3686" w:type="dxa"/>
          </w:tcPr>
          <w:p w:rsidR="001C6F35" w:rsidRPr="004D7392" w:rsidRDefault="004D7392" w:rsidP="00410B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739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численности учащихся</w:t>
            </w:r>
            <w:r w:rsidRPr="004D73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C6F35" w:rsidRPr="00836B50" w:rsidTr="00163A10">
        <w:tc>
          <w:tcPr>
            <w:tcW w:w="516" w:type="dxa"/>
          </w:tcPr>
          <w:p w:rsidR="001C6F35" w:rsidRPr="00836B50" w:rsidRDefault="001C6F35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8</w:t>
            </w:r>
          </w:p>
        </w:tc>
        <w:tc>
          <w:tcPr>
            <w:tcW w:w="3028" w:type="dxa"/>
          </w:tcPr>
          <w:p w:rsidR="001C6F35" w:rsidRPr="00836B50" w:rsidRDefault="001C6F35" w:rsidP="0058714F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2.4.</w:t>
            </w:r>
            <w:r w:rsidR="008537E8" w:rsidRPr="00836B50">
              <w:rPr>
                <w:rFonts w:ascii="Times New Roman" w:eastAsiaTheme="minorEastAsia" w:hAnsi="Times New Roman"/>
                <w:sz w:val="20"/>
                <w:szCs w:val="20"/>
              </w:rPr>
              <w:t xml:space="preserve"> Ведомственная целевая программа «Развитие лыжных гонок и </w:t>
            </w:r>
            <w:r w:rsidR="0058714F">
              <w:rPr>
                <w:rFonts w:ascii="Times New Roman" w:eastAsiaTheme="minorEastAsia" w:hAnsi="Times New Roman"/>
                <w:sz w:val="20"/>
                <w:szCs w:val="20"/>
              </w:rPr>
              <w:t>северного многоборья»</w:t>
            </w:r>
          </w:p>
        </w:tc>
        <w:tc>
          <w:tcPr>
            <w:tcW w:w="1701" w:type="dxa"/>
          </w:tcPr>
          <w:p w:rsidR="001C6F35" w:rsidRPr="00836B50" w:rsidRDefault="001C6F35" w:rsidP="00A85D4F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Управление образования администрации МР «Ижемский»</w:t>
            </w:r>
          </w:p>
        </w:tc>
        <w:tc>
          <w:tcPr>
            <w:tcW w:w="1275" w:type="dxa"/>
          </w:tcPr>
          <w:p w:rsidR="001C6F35" w:rsidRPr="00836B50" w:rsidRDefault="001C6F35" w:rsidP="00A85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01.01.202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1C6F35" w:rsidRPr="00836B50" w:rsidRDefault="001C6F35" w:rsidP="00A85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31.12.202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1C6F35" w:rsidRPr="00836B50" w:rsidRDefault="001C6F35" w:rsidP="00A85D4F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 xml:space="preserve">Обеспечение условий для развития лыжных гонок в муниципальном районе «Ижемский» по средствам специальной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и целенаправленной подготовки лыжников – гонщиков, оздоровление растущего организма и профилактика правонарушений среди несовершеннолетних</w:t>
            </w:r>
          </w:p>
        </w:tc>
        <w:tc>
          <w:tcPr>
            <w:tcW w:w="3686" w:type="dxa"/>
          </w:tcPr>
          <w:p w:rsidR="001C6F35" w:rsidRPr="00F9226E" w:rsidRDefault="001C6F35" w:rsidP="00410BB5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</w:pP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Присвоение массовых спортивных разрядов, в том числе кандидаты в мастера спорта и первый разряд</w:t>
            </w:r>
            <w:r w:rsidR="008537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1C6F35" w:rsidRPr="00836B50" w:rsidTr="00163A10">
        <w:tc>
          <w:tcPr>
            <w:tcW w:w="516" w:type="dxa"/>
          </w:tcPr>
          <w:p w:rsidR="001C6F35" w:rsidRDefault="001C6F35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9</w:t>
            </w:r>
          </w:p>
        </w:tc>
        <w:tc>
          <w:tcPr>
            <w:tcW w:w="3028" w:type="dxa"/>
          </w:tcPr>
          <w:p w:rsidR="001C6F35" w:rsidRDefault="001C6F35" w:rsidP="00B90F7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2.5. </w:t>
            </w: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Обеспечение роста уровня оплаты туда работников муниципальных учреждений дополнительного образования</w:t>
            </w:r>
          </w:p>
        </w:tc>
        <w:tc>
          <w:tcPr>
            <w:tcW w:w="1701" w:type="dxa"/>
          </w:tcPr>
          <w:p w:rsidR="001C6F35" w:rsidRPr="00836B50" w:rsidRDefault="001C6F35" w:rsidP="0093512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Управление образования администрации МР «Ижемский»</w:t>
            </w:r>
          </w:p>
        </w:tc>
        <w:tc>
          <w:tcPr>
            <w:tcW w:w="1275" w:type="dxa"/>
          </w:tcPr>
          <w:p w:rsidR="001C6F35" w:rsidRPr="00836B50" w:rsidRDefault="001C6F35" w:rsidP="0093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01.01.2022</w:t>
            </w:r>
          </w:p>
        </w:tc>
        <w:tc>
          <w:tcPr>
            <w:tcW w:w="1276" w:type="dxa"/>
          </w:tcPr>
          <w:p w:rsidR="001C6F35" w:rsidRPr="00836B50" w:rsidRDefault="001C6F35" w:rsidP="0093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31.12.2025</w:t>
            </w:r>
          </w:p>
        </w:tc>
        <w:tc>
          <w:tcPr>
            <w:tcW w:w="2835" w:type="dxa"/>
          </w:tcPr>
          <w:p w:rsidR="001C6F35" w:rsidRPr="00836B50" w:rsidRDefault="001C6F35" w:rsidP="009163F4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 xml:space="preserve">Достигнуты целевые показатели средней заработной платы педагогических работников муниципальных образовательных организаций дополнительного образования в соответствии с </w:t>
            </w: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lastRenderedPageBreak/>
              <w:t>запланированными значениями</w:t>
            </w:r>
          </w:p>
        </w:tc>
        <w:tc>
          <w:tcPr>
            <w:tcW w:w="3686" w:type="dxa"/>
          </w:tcPr>
          <w:p w:rsidR="001C6F35" w:rsidRPr="0068520A" w:rsidRDefault="0068520A" w:rsidP="002A44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2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Среднемесячная номинальная начисленная заработная плата работников муниципальных учреждений физической культуры и спорта</w:t>
            </w:r>
          </w:p>
        </w:tc>
      </w:tr>
      <w:tr w:rsidR="001C6F35" w:rsidRPr="00836B50" w:rsidTr="00163A10">
        <w:tc>
          <w:tcPr>
            <w:tcW w:w="516" w:type="dxa"/>
          </w:tcPr>
          <w:p w:rsidR="001C6F35" w:rsidRDefault="001C6F35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3028" w:type="dxa"/>
          </w:tcPr>
          <w:p w:rsidR="001C6F35" w:rsidRDefault="001C6F35" w:rsidP="00B90F7C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2.6. </w:t>
            </w: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Создание условий для функционирования муниципальных учреждений физической культуры и спорта</w:t>
            </w:r>
          </w:p>
        </w:tc>
        <w:tc>
          <w:tcPr>
            <w:tcW w:w="1701" w:type="dxa"/>
          </w:tcPr>
          <w:p w:rsidR="001C6F35" w:rsidRPr="00836B50" w:rsidRDefault="001C6F35" w:rsidP="0093512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Отдел ФКиС администрации МР «Ижемский»</w:t>
            </w:r>
          </w:p>
        </w:tc>
        <w:tc>
          <w:tcPr>
            <w:tcW w:w="1275" w:type="dxa"/>
          </w:tcPr>
          <w:p w:rsidR="001C6F35" w:rsidRDefault="001C6F35" w:rsidP="0093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01.01.2022</w:t>
            </w:r>
          </w:p>
        </w:tc>
        <w:tc>
          <w:tcPr>
            <w:tcW w:w="1276" w:type="dxa"/>
          </w:tcPr>
          <w:p w:rsidR="001C6F35" w:rsidRDefault="001C6F35" w:rsidP="0093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31.12.2025</w:t>
            </w:r>
          </w:p>
        </w:tc>
        <w:tc>
          <w:tcPr>
            <w:tcW w:w="2835" w:type="dxa"/>
          </w:tcPr>
          <w:p w:rsidR="001C6F35" w:rsidRPr="00836B50" w:rsidRDefault="001C6F35" w:rsidP="0093512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Своевременная оплата коммунальных услуг</w:t>
            </w:r>
          </w:p>
        </w:tc>
        <w:tc>
          <w:tcPr>
            <w:tcW w:w="3686" w:type="dxa"/>
          </w:tcPr>
          <w:p w:rsidR="00410BB5" w:rsidRDefault="00880A63" w:rsidP="00410BB5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880A63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Количество учреждений, в которых отсутствует просроченная кредиторская задолженность по расходам за энергетические ресурсы</w:t>
            </w: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;</w:t>
            </w:r>
            <w:r w:rsidR="00356264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880A63" w:rsidRPr="00836B50" w:rsidRDefault="00880A63" w:rsidP="00410BB5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</w:pPr>
            <w:r w:rsidRPr="00880A63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Количество учреждений, в которых отсутствует просроченная кредиторская задолженность по оплате услуг по обращению с твердыми коммунальными отходами</w:t>
            </w:r>
            <w:r w:rsidR="0035626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A6662" w:rsidRPr="00836B50" w:rsidTr="00163A10">
        <w:tc>
          <w:tcPr>
            <w:tcW w:w="516" w:type="dxa"/>
          </w:tcPr>
          <w:p w:rsidR="009A6662" w:rsidRDefault="009A6662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11</w:t>
            </w:r>
          </w:p>
        </w:tc>
        <w:tc>
          <w:tcPr>
            <w:tcW w:w="3028" w:type="dxa"/>
          </w:tcPr>
          <w:p w:rsidR="009A6662" w:rsidRPr="00836B50" w:rsidRDefault="009A6662" w:rsidP="009A666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2.7.Руководство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01" w:type="dxa"/>
          </w:tcPr>
          <w:p w:rsidR="009A6662" w:rsidRPr="00836B50" w:rsidRDefault="009A6662" w:rsidP="008D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Отдел ФКиС администрации МР «Ижемский»</w:t>
            </w:r>
          </w:p>
        </w:tc>
        <w:tc>
          <w:tcPr>
            <w:tcW w:w="1275" w:type="dxa"/>
          </w:tcPr>
          <w:p w:rsidR="009A6662" w:rsidRPr="00836B50" w:rsidRDefault="009A6662" w:rsidP="008D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01.01.202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A6662" w:rsidRPr="00836B50" w:rsidRDefault="009A6662" w:rsidP="008D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31.12.202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9A6662" w:rsidRPr="00836B50" w:rsidRDefault="009A6662" w:rsidP="008D048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Обеспечение условий для реализации муниципальной программы</w:t>
            </w:r>
          </w:p>
        </w:tc>
        <w:tc>
          <w:tcPr>
            <w:tcW w:w="3686" w:type="dxa"/>
          </w:tcPr>
          <w:p w:rsidR="009A6662" w:rsidRDefault="009A6662" w:rsidP="008D048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Уровень ежегодного достижения показателей (индикаторов) Программы</w:t>
            </w:r>
          </w:p>
          <w:p w:rsidR="00356264" w:rsidRPr="00F9226E" w:rsidRDefault="00356264" w:rsidP="008D048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</w:tr>
      <w:tr w:rsidR="009A6662" w:rsidRPr="00836B50" w:rsidTr="0027287F">
        <w:tc>
          <w:tcPr>
            <w:tcW w:w="14317" w:type="dxa"/>
            <w:gridSpan w:val="7"/>
          </w:tcPr>
          <w:p w:rsidR="009A6662" w:rsidRPr="00F9226E" w:rsidRDefault="009A6662" w:rsidP="0001384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</w:pPr>
            <w:r w:rsidRPr="00F9226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Задача 3. Создание условий для вовлечения различных групп населения района к регулярным занятиям физической культурой и спортом</w:t>
            </w:r>
          </w:p>
        </w:tc>
      </w:tr>
      <w:tr w:rsidR="009A6662" w:rsidRPr="00836B50" w:rsidTr="00163A10">
        <w:tc>
          <w:tcPr>
            <w:tcW w:w="516" w:type="dxa"/>
          </w:tcPr>
          <w:p w:rsidR="009A6662" w:rsidRPr="00836B50" w:rsidRDefault="009A6662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12</w:t>
            </w:r>
          </w:p>
        </w:tc>
        <w:tc>
          <w:tcPr>
            <w:tcW w:w="3028" w:type="dxa"/>
          </w:tcPr>
          <w:p w:rsidR="009A6662" w:rsidRPr="00836B50" w:rsidRDefault="009A6662" w:rsidP="00013848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3.1. </w:t>
            </w: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 xml:space="preserve">Организация подготовки и переподготовки специалистов в сфере физической культуры и спорта  </w:t>
            </w:r>
          </w:p>
        </w:tc>
        <w:tc>
          <w:tcPr>
            <w:tcW w:w="1701" w:type="dxa"/>
          </w:tcPr>
          <w:p w:rsidR="009A6662" w:rsidRPr="00836B50" w:rsidRDefault="009A6662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Отдел ФКиС администрации МР «Ижемский»</w:t>
            </w:r>
          </w:p>
        </w:tc>
        <w:tc>
          <w:tcPr>
            <w:tcW w:w="1275" w:type="dxa"/>
          </w:tcPr>
          <w:p w:rsidR="009A6662" w:rsidRPr="00836B50" w:rsidRDefault="009A6662" w:rsidP="0008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01.01.202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A6662" w:rsidRPr="00836B50" w:rsidRDefault="009A6662" w:rsidP="00085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31.12.202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9A6662" w:rsidRPr="00836B50" w:rsidRDefault="009A6662" w:rsidP="00013848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 xml:space="preserve">Усиление кадрового состава отрасли, обмен опытом, мнением о новшествах в сфере физической культуры и спорта </w:t>
            </w:r>
          </w:p>
        </w:tc>
        <w:tc>
          <w:tcPr>
            <w:tcW w:w="3686" w:type="dxa"/>
          </w:tcPr>
          <w:p w:rsidR="009A6662" w:rsidRPr="00F9226E" w:rsidRDefault="009A6662" w:rsidP="00410BB5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</w:pPr>
            <w:r w:rsidRPr="00F9226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Доля работников со специальным образованием в общей численности штатных работников в области физической культуры и спорта </w:t>
            </w:r>
          </w:p>
        </w:tc>
      </w:tr>
      <w:tr w:rsidR="009A6662" w:rsidRPr="00836B50" w:rsidTr="00163A10">
        <w:tc>
          <w:tcPr>
            <w:tcW w:w="516" w:type="dxa"/>
          </w:tcPr>
          <w:p w:rsidR="009A6662" w:rsidRDefault="009A6662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13</w:t>
            </w:r>
          </w:p>
        </w:tc>
        <w:tc>
          <w:tcPr>
            <w:tcW w:w="3028" w:type="dxa"/>
          </w:tcPr>
          <w:p w:rsidR="009A6662" w:rsidRPr="00836B50" w:rsidRDefault="009A6662" w:rsidP="00D40C7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3.2. </w:t>
            </w: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Подготовка высококвалифицированных тренерских кадров для системы подготовки спортивного резерва</w:t>
            </w:r>
          </w:p>
        </w:tc>
        <w:tc>
          <w:tcPr>
            <w:tcW w:w="1701" w:type="dxa"/>
          </w:tcPr>
          <w:p w:rsidR="009A6662" w:rsidRPr="00836B50" w:rsidRDefault="009A6662" w:rsidP="0093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Отдел ФКиС администрации МР «Ижемский»</w:t>
            </w:r>
          </w:p>
        </w:tc>
        <w:tc>
          <w:tcPr>
            <w:tcW w:w="1275" w:type="dxa"/>
          </w:tcPr>
          <w:p w:rsidR="009A6662" w:rsidRPr="00836B50" w:rsidRDefault="009A6662" w:rsidP="0093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01.01.202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A6662" w:rsidRPr="00836B50" w:rsidRDefault="009A6662" w:rsidP="0093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31.12.202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9A6662" w:rsidRPr="00836B50" w:rsidRDefault="009A6662" w:rsidP="0093512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Увеличение количества тренеров-преподавателей, прошедших переподготовку</w:t>
            </w:r>
          </w:p>
        </w:tc>
        <w:tc>
          <w:tcPr>
            <w:tcW w:w="3686" w:type="dxa"/>
          </w:tcPr>
          <w:p w:rsidR="009A6662" w:rsidRPr="00F9226E" w:rsidRDefault="009A6662" w:rsidP="00410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F9226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Доля работников со специальным образованием в общей численности штатных работников в области физической культуры и спорта</w:t>
            </w:r>
            <w:r w:rsidR="0035626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A6662" w:rsidRPr="00836B50" w:rsidTr="00163A10">
        <w:tc>
          <w:tcPr>
            <w:tcW w:w="516" w:type="dxa"/>
          </w:tcPr>
          <w:p w:rsidR="009A6662" w:rsidRDefault="009A6662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14</w:t>
            </w:r>
          </w:p>
        </w:tc>
        <w:tc>
          <w:tcPr>
            <w:tcW w:w="3028" w:type="dxa"/>
          </w:tcPr>
          <w:p w:rsidR="009A6662" w:rsidRPr="00836B50" w:rsidRDefault="009A6662" w:rsidP="00D40C71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3.3.</w:t>
            </w: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Создание эффективных материальных и моральных стимулов для притока наиболее квалифицированных специалистов</w:t>
            </w:r>
          </w:p>
        </w:tc>
        <w:tc>
          <w:tcPr>
            <w:tcW w:w="1701" w:type="dxa"/>
          </w:tcPr>
          <w:p w:rsidR="009A6662" w:rsidRPr="00836B50" w:rsidRDefault="009A6662" w:rsidP="0093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Отдел ФКиС администрации МР «Ижемский»</w:t>
            </w:r>
          </w:p>
        </w:tc>
        <w:tc>
          <w:tcPr>
            <w:tcW w:w="1275" w:type="dxa"/>
          </w:tcPr>
          <w:p w:rsidR="009A6662" w:rsidRPr="00836B50" w:rsidRDefault="009A6662" w:rsidP="0093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01.01.202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A6662" w:rsidRPr="00836B50" w:rsidRDefault="009A6662" w:rsidP="0093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31.12.202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9A6662" w:rsidRPr="00836B50" w:rsidRDefault="009A6662" w:rsidP="0093512C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Создание привлекательной среды для притока молодых специалистов</w:t>
            </w:r>
          </w:p>
        </w:tc>
        <w:tc>
          <w:tcPr>
            <w:tcW w:w="3686" w:type="dxa"/>
          </w:tcPr>
          <w:p w:rsidR="009A6662" w:rsidRPr="00F9226E" w:rsidRDefault="009A6662" w:rsidP="00410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F9226E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Доля работников со специальным образованием в общей численности штатных работников в области физической культуры и спорта</w:t>
            </w:r>
            <w:r w:rsidR="0035626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9A6662" w:rsidRPr="00836B50" w:rsidTr="00163A10">
        <w:tc>
          <w:tcPr>
            <w:tcW w:w="516" w:type="dxa"/>
          </w:tcPr>
          <w:p w:rsidR="009A6662" w:rsidRDefault="009A6662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15</w:t>
            </w:r>
          </w:p>
        </w:tc>
        <w:tc>
          <w:tcPr>
            <w:tcW w:w="3028" w:type="dxa"/>
          </w:tcPr>
          <w:p w:rsidR="009A6662" w:rsidRPr="0093512C" w:rsidRDefault="009A6662" w:rsidP="005E39DB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  <w:t>3.4</w:t>
            </w:r>
            <w:r w:rsidRPr="0093512C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  <w:t>. Организация тестирования населения по выполнению видов испытаний Всероссийского физкультурно-спортивного комплекса «Готов к труду и обороне» (ГТО)</w:t>
            </w:r>
          </w:p>
        </w:tc>
        <w:tc>
          <w:tcPr>
            <w:tcW w:w="1701" w:type="dxa"/>
          </w:tcPr>
          <w:p w:rsidR="009A6662" w:rsidRPr="0093512C" w:rsidRDefault="009A6662" w:rsidP="003B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</w:pPr>
            <w:r w:rsidRPr="0093512C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  <w:t>Отдел ФКиС администрации МР «Ижемский»</w:t>
            </w:r>
          </w:p>
        </w:tc>
        <w:tc>
          <w:tcPr>
            <w:tcW w:w="1275" w:type="dxa"/>
          </w:tcPr>
          <w:p w:rsidR="009A6662" w:rsidRPr="0093512C" w:rsidRDefault="009A6662" w:rsidP="003B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</w:pPr>
            <w:r w:rsidRPr="0093512C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  <w:t>01.01.2022</w:t>
            </w:r>
          </w:p>
        </w:tc>
        <w:tc>
          <w:tcPr>
            <w:tcW w:w="1276" w:type="dxa"/>
          </w:tcPr>
          <w:p w:rsidR="009A6662" w:rsidRPr="0093512C" w:rsidRDefault="009A6662" w:rsidP="003B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</w:pPr>
            <w:r w:rsidRPr="0093512C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2835" w:type="dxa"/>
          </w:tcPr>
          <w:p w:rsidR="009A6662" w:rsidRPr="0093512C" w:rsidRDefault="009A6662" w:rsidP="003B34B2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</w:pPr>
            <w:r w:rsidRPr="0093512C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  <w:t xml:space="preserve">Увеличить долю граждан населения Ижемского района,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</w:t>
            </w:r>
            <w:r w:rsidRPr="0093512C"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  <w:lastRenderedPageBreak/>
              <w:t>физкультурно-спортивного комплекса «Готов к труду и обороне» (ГТО)</w:t>
            </w:r>
          </w:p>
        </w:tc>
        <w:tc>
          <w:tcPr>
            <w:tcW w:w="3686" w:type="dxa"/>
          </w:tcPr>
          <w:p w:rsidR="009A6662" w:rsidRPr="0093512C" w:rsidRDefault="009A6662" w:rsidP="00410BB5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</w:rPr>
            </w:pPr>
            <w:r w:rsidRPr="009351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Доля</w:t>
            </w:r>
            <w:r w:rsidRPr="0093512C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9351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населения,</w:t>
            </w:r>
            <w:r w:rsidRPr="0093512C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9351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выполнившего</w:t>
            </w:r>
            <w:r w:rsidRPr="0093512C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9351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нормативы</w:t>
            </w:r>
            <w:r w:rsidRPr="0093512C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9351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испытаний</w:t>
            </w:r>
            <w:r w:rsidRPr="0093512C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9351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(тестов)</w:t>
            </w:r>
            <w:r w:rsidRPr="0093512C">
              <w:rPr>
                <w:rFonts w:ascii="Times New Roman" w:hAnsi="Times New Roman" w:cs="Times New Roman"/>
                <w:color w:val="000000" w:themeColor="text1"/>
                <w:spacing w:val="-57"/>
                <w:sz w:val="20"/>
                <w:szCs w:val="20"/>
              </w:rPr>
              <w:t xml:space="preserve"> </w:t>
            </w:r>
            <w:r w:rsidRPr="009351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Всероссийского</w:t>
            </w:r>
            <w:r w:rsidRPr="0093512C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9351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физкультурно-</w:t>
            </w:r>
            <w:r w:rsidRPr="0093512C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9351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спортивного</w:t>
            </w:r>
            <w:r w:rsidRPr="0093512C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9351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комплекса</w:t>
            </w:r>
            <w:r w:rsidRPr="0093512C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9351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«Готов</w:t>
            </w:r>
            <w:r w:rsidRPr="0093512C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9351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Pr="0093512C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9351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труду и обороне» (ГТО), в общей</w:t>
            </w:r>
            <w:r w:rsidRPr="0093512C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9351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численности населения, принявшего участие в выполнении нормативов испытаний (тестов) Всероссийского</w:t>
            </w:r>
            <w:r w:rsidRPr="0093512C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9351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физкультурно-спортивного</w:t>
            </w:r>
            <w:r w:rsidRPr="0093512C">
              <w:rPr>
                <w:rFonts w:ascii="Times New Roman" w:hAnsi="Times New Roman" w:cs="Times New Roman"/>
                <w:color w:val="000000" w:themeColor="text1"/>
                <w:spacing w:val="-57"/>
                <w:sz w:val="20"/>
                <w:szCs w:val="20"/>
              </w:rPr>
              <w:t xml:space="preserve"> </w:t>
            </w:r>
            <w:r w:rsidRPr="009351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комплекса</w:t>
            </w:r>
            <w:r w:rsidRPr="0093512C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9351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«Готов</w:t>
            </w:r>
            <w:r w:rsidRPr="0093512C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9351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r w:rsidRPr="0093512C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9351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труду</w:t>
            </w:r>
            <w:r w:rsidRPr="0093512C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9351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Pr="0093512C">
              <w:rPr>
                <w:rFonts w:ascii="Times New Roman" w:hAnsi="Times New Roman" w:cs="Times New Roman"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9351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обороне»</w:t>
            </w:r>
            <w:r w:rsidRPr="0093512C"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</w:rPr>
              <w:t xml:space="preserve"> </w:t>
            </w:r>
          </w:p>
        </w:tc>
      </w:tr>
      <w:tr w:rsidR="00D76829" w:rsidRPr="00836B50" w:rsidTr="00163A10">
        <w:tc>
          <w:tcPr>
            <w:tcW w:w="516" w:type="dxa"/>
          </w:tcPr>
          <w:p w:rsidR="00D76829" w:rsidRDefault="00D76829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3028" w:type="dxa"/>
          </w:tcPr>
          <w:p w:rsidR="00D76829" w:rsidRPr="00E72042" w:rsidRDefault="00D76829" w:rsidP="00D7682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3.5. </w:t>
            </w:r>
            <w:r w:rsidRPr="00E72042">
              <w:rPr>
                <w:rFonts w:ascii="Times New Roman" w:hAnsi="Times New Roman" w:cs="Times New Roman"/>
                <w:sz w:val="20"/>
              </w:rPr>
              <w:t>Пропаганда и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E72042">
              <w:rPr>
                <w:rFonts w:ascii="Times New Roman" w:hAnsi="Times New Roman" w:cs="Times New Roman"/>
                <w:spacing w:val="-6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pacing w:val="-60"/>
                <w:sz w:val="20"/>
              </w:rPr>
              <w:t xml:space="preserve">         </w:t>
            </w:r>
            <w:r>
              <w:rPr>
                <w:rFonts w:ascii="Times New Roman" w:hAnsi="Times New Roman" w:cs="Times New Roman"/>
                <w:sz w:val="20"/>
              </w:rPr>
              <w:t>популяризация фи</w:t>
            </w:r>
            <w:r w:rsidRPr="00E72042">
              <w:rPr>
                <w:rFonts w:ascii="Times New Roman" w:hAnsi="Times New Roman" w:cs="Times New Roman"/>
                <w:sz w:val="20"/>
              </w:rPr>
              <w:t>зической культуры</w:t>
            </w:r>
            <w:r w:rsidRPr="00E72042">
              <w:rPr>
                <w:rFonts w:ascii="Times New Roman" w:hAnsi="Times New Roman" w:cs="Times New Roman"/>
                <w:spacing w:val="-6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и спорта среди жителей</w:t>
            </w:r>
            <w:r w:rsidRPr="00E72042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муниципального района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«Ижемский»</w:t>
            </w:r>
          </w:p>
        </w:tc>
        <w:tc>
          <w:tcPr>
            <w:tcW w:w="1701" w:type="dxa"/>
          </w:tcPr>
          <w:p w:rsidR="00D76829" w:rsidRPr="00836B50" w:rsidRDefault="00D76829" w:rsidP="008D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Отдел ФКиС администрации МР «Ижемский</w:t>
            </w:r>
          </w:p>
        </w:tc>
        <w:tc>
          <w:tcPr>
            <w:tcW w:w="1275" w:type="dxa"/>
          </w:tcPr>
          <w:p w:rsidR="00D76829" w:rsidRPr="00836B50" w:rsidRDefault="00D76829" w:rsidP="008D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01.01.</w:t>
            </w: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D76829" w:rsidRPr="00836B50" w:rsidRDefault="00D76829" w:rsidP="008D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31.12.202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D76829" w:rsidRPr="00261181" w:rsidRDefault="00D76829" w:rsidP="008D048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261181">
              <w:rPr>
                <w:rFonts w:ascii="Times New Roman" w:hAnsi="Times New Roman" w:cs="Times New Roman"/>
                <w:sz w:val="20"/>
              </w:rPr>
              <w:t>Информационное сопровождение спортивной</w:t>
            </w:r>
            <w:r w:rsidRPr="00261181">
              <w:rPr>
                <w:rFonts w:ascii="Times New Roman" w:hAnsi="Times New Roman" w:cs="Times New Roman"/>
                <w:spacing w:val="-5"/>
                <w:sz w:val="20"/>
              </w:rPr>
              <w:t xml:space="preserve"> </w:t>
            </w:r>
            <w:r w:rsidRPr="00261181">
              <w:rPr>
                <w:rFonts w:ascii="Times New Roman" w:hAnsi="Times New Roman" w:cs="Times New Roman"/>
                <w:sz w:val="20"/>
              </w:rPr>
              <w:t>жизни</w:t>
            </w:r>
            <w:r w:rsidRPr="00261181">
              <w:rPr>
                <w:rFonts w:ascii="Times New Roman" w:hAnsi="Times New Roman" w:cs="Times New Roman"/>
                <w:spacing w:val="-4"/>
                <w:sz w:val="20"/>
              </w:rPr>
              <w:t xml:space="preserve"> </w:t>
            </w:r>
            <w:r w:rsidRPr="00261181">
              <w:rPr>
                <w:rFonts w:ascii="Times New Roman" w:hAnsi="Times New Roman" w:cs="Times New Roman"/>
                <w:sz w:val="20"/>
              </w:rPr>
              <w:t>муниципального района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«Ижемский»</w:t>
            </w:r>
          </w:p>
        </w:tc>
        <w:tc>
          <w:tcPr>
            <w:tcW w:w="3686" w:type="dxa"/>
          </w:tcPr>
          <w:p w:rsidR="00D76829" w:rsidRDefault="00D76829" w:rsidP="002A44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населения,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систематически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занимающегося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физической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культурой и спортом, в общей численности</w:t>
            </w:r>
            <w:r w:rsidRPr="00F9226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населения в возрасте 3-79 лет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356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76829" w:rsidRDefault="00D76829" w:rsidP="002A443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населения,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выполнившего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нормативы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испытаний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(тестов)</w:t>
            </w:r>
            <w:r w:rsidRPr="00F9226E">
              <w:rPr>
                <w:rFonts w:ascii="Times New Roman" w:hAnsi="Times New Roman" w:cs="Times New Roman"/>
                <w:spacing w:val="-57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Всероссийского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физкультурно-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спортивного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комплекса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«Готов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труду и обороне» (ГТО), в общей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численности населения, принявшего участие в выполнении нормативов испытаний (тестов) Всероссийского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физкультурно-спортивного</w:t>
            </w:r>
            <w:r w:rsidRPr="00F9226E">
              <w:rPr>
                <w:rFonts w:ascii="Times New Roman" w:hAnsi="Times New Roman" w:cs="Times New Roman"/>
                <w:spacing w:val="-57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комплекса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«Готов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труду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обороне»</w:t>
            </w:r>
            <w:r w:rsidRPr="00F9226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(ГТО)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356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76829" w:rsidRPr="00F9226E" w:rsidRDefault="00D76829" w:rsidP="00410BB5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7745BB">
              <w:rPr>
                <w:rFonts w:ascii="Times New Roman" w:hAnsi="Times New Roman" w:cs="Times New Roman"/>
                <w:sz w:val="20"/>
                <w:szCs w:val="20"/>
              </w:rPr>
              <w:t>Присвоение массовых спортивных разрядов, в том числе кандидаты в мастера спорта и первый разряд</w:t>
            </w:r>
            <w:r w:rsidR="003562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76829" w:rsidRPr="00836B50" w:rsidTr="0027287F">
        <w:tc>
          <w:tcPr>
            <w:tcW w:w="14317" w:type="dxa"/>
            <w:gridSpan w:val="7"/>
          </w:tcPr>
          <w:p w:rsidR="00D76829" w:rsidRPr="00F9226E" w:rsidRDefault="00D76829" w:rsidP="00053A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F9226E">
              <w:rPr>
                <w:rFonts w:ascii="Times New Roman" w:eastAsiaTheme="minorEastAsia" w:hAnsi="Times New Roman" w:cs="Times New Roman"/>
                <w:sz w:val="20"/>
                <w:szCs w:val="20"/>
              </w:rPr>
              <w:t>Задача 4. Создание условий для развития адаптивной физической культуры и адаптивного спорта</w:t>
            </w:r>
          </w:p>
        </w:tc>
      </w:tr>
      <w:tr w:rsidR="00D76829" w:rsidRPr="00836B50" w:rsidTr="00163A10">
        <w:tc>
          <w:tcPr>
            <w:tcW w:w="516" w:type="dxa"/>
          </w:tcPr>
          <w:p w:rsidR="00D76829" w:rsidRPr="00836B50" w:rsidRDefault="00D76829" w:rsidP="00541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17</w:t>
            </w:r>
          </w:p>
        </w:tc>
        <w:tc>
          <w:tcPr>
            <w:tcW w:w="3028" w:type="dxa"/>
          </w:tcPr>
          <w:p w:rsidR="00D76829" w:rsidRPr="00836B50" w:rsidRDefault="00D76829" w:rsidP="00E23FC3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4.1. </w:t>
            </w: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Организация, проведение официальных физкультурно-оздоровительных  и спортивных меропр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иятий </w:t>
            </w: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 xml:space="preserve"> для  лиц с ограниченными возможностями здоровья</w:t>
            </w:r>
          </w:p>
        </w:tc>
        <w:tc>
          <w:tcPr>
            <w:tcW w:w="1701" w:type="dxa"/>
          </w:tcPr>
          <w:p w:rsidR="00D76829" w:rsidRPr="00836B50" w:rsidRDefault="00D76829" w:rsidP="0093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Отдел ФКиС администрации МР «Ижемский»</w:t>
            </w:r>
          </w:p>
        </w:tc>
        <w:tc>
          <w:tcPr>
            <w:tcW w:w="1275" w:type="dxa"/>
          </w:tcPr>
          <w:p w:rsidR="00D76829" w:rsidRPr="00836B50" w:rsidRDefault="00D76829" w:rsidP="0093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01.01.202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D76829" w:rsidRPr="00836B50" w:rsidRDefault="00D76829" w:rsidP="00935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31.12.202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D76829" w:rsidRPr="00836B50" w:rsidRDefault="00D76829" w:rsidP="0093512C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 xml:space="preserve">Вовлечение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лиц с ограниченными возможностями здоровья и инвалидов </w:t>
            </w: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 xml:space="preserve"> в занятия физической культурой и спортом</w:t>
            </w:r>
          </w:p>
        </w:tc>
        <w:tc>
          <w:tcPr>
            <w:tcW w:w="3686" w:type="dxa"/>
          </w:tcPr>
          <w:p w:rsidR="00D76829" w:rsidRPr="00F9226E" w:rsidRDefault="00D76829" w:rsidP="007954E7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</w:pP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Доля</w:t>
            </w:r>
            <w:r w:rsidRPr="00F9226E">
              <w:rPr>
                <w:rFonts w:ascii="Times New Roman" w:hAnsi="Times New Roman" w:cs="Times New Roman"/>
                <w:spacing w:val="46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лиц</w:t>
            </w:r>
            <w:r w:rsidRPr="00F9226E">
              <w:rPr>
                <w:rFonts w:ascii="Times New Roman" w:hAnsi="Times New Roman" w:cs="Times New Roman"/>
                <w:spacing w:val="106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F9226E">
              <w:rPr>
                <w:rFonts w:ascii="Times New Roman" w:hAnsi="Times New Roman" w:cs="Times New Roman"/>
                <w:spacing w:val="104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ограниченными</w:t>
            </w:r>
            <w:r w:rsidRPr="00F9226E">
              <w:rPr>
                <w:rFonts w:ascii="Times New Roman" w:hAnsi="Times New Roman" w:cs="Times New Roman"/>
                <w:spacing w:val="107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возможностями здоровья и инвалидов,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систематически занимающихся физической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культурой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спортом,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общей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численности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указанной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категории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населения,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имеющего</w:t>
            </w:r>
            <w:r w:rsidRPr="00F9226E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противопоказаний для занятий физической</w:t>
            </w:r>
            <w:r w:rsidRPr="00F9226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культурой</w:t>
            </w:r>
            <w:r w:rsidRPr="00F9226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9226E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спортом</w:t>
            </w:r>
            <w:r w:rsidR="002C14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76829" w:rsidRPr="00836B50" w:rsidTr="0027287F">
        <w:tc>
          <w:tcPr>
            <w:tcW w:w="14317" w:type="dxa"/>
            <w:gridSpan w:val="7"/>
          </w:tcPr>
          <w:p w:rsidR="00D76829" w:rsidRPr="00F9226E" w:rsidRDefault="00D76829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F9226E">
              <w:rPr>
                <w:rFonts w:ascii="Times New Roman" w:eastAsiaTheme="minorEastAsia" w:hAnsi="Times New Roman" w:cs="Times New Roman"/>
                <w:sz w:val="20"/>
                <w:szCs w:val="20"/>
              </w:rPr>
              <w:t>Задача 5. Поддержка и развитие детско-юношеского спорта, как базы для подготовки спортивного резерва</w:t>
            </w:r>
          </w:p>
        </w:tc>
      </w:tr>
      <w:tr w:rsidR="00D76829" w:rsidRPr="00836B50" w:rsidTr="00163A10">
        <w:trPr>
          <w:trHeight w:val="1893"/>
        </w:trPr>
        <w:tc>
          <w:tcPr>
            <w:tcW w:w="516" w:type="dxa"/>
          </w:tcPr>
          <w:p w:rsidR="00D76829" w:rsidRPr="00836B50" w:rsidRDefault="00D76829" w:rsidP="00541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18</w:t>
            </w:r>
          </w:p>
        </w:tc>
        <w:tc>
          <w:tcPr>
            <w:tcW w:w="3028" w:type="dxa"/>
          </w:tcPr>
          <w:p w:rsidR="00D76829" w:rsidRPr="00836B50" w:rsidRDefault="00D76829" w:rsidP="00A85D4F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5.1. </w:t>
            </w: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Организация, проведение официальных муниципальных соревнований  для выявления перспективных и т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алантливых юных спортсменов, а также </w:t>
            </w: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 xml:space="preserve">обеспечения участия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юных </w:t>
            </w: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 xml:space="preserve">спортсменов муниципального района «Ижемский» в официальных межмуниципальных, </w:t>
            </w: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lastRenderedPageBreak/>
              <w:t>республиканских, межрегиональных, всероссийских соревнованиях</w:t>
            </w:r>
          </w:p>
        </w:tc>
        <w:tc>
          <w:tcPr>
            <w:tcW w:w="1701" w:type="dxa"/>
          </w:tcPr>
          <w:p w:rsidR="00D76829" w:rsidRPr="00836B50" w:rsidRDefault="00D76829" w:rsidP="00A85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lastRenderedPageBreak/>
              <w:t>Отдел ФКиС администрации МР «Ижемский»</w:t>
            </w:r>
          </w:p>
        </w:tc>
        <w:tc>
          <w:tcPr>
            <w:tcW w:w="1275" w:type="dxa"/>
          </w:tcPr>
          <w:p w:rsidR="00D76829" w:rsidRPr="00836B50" w:rsidRDefault="00D76829" w:rsidP="00A85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01.01.202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D76829" w:rsidRPr="00836B50" w:rsidRDefault="00D76829" w:rsidP="00A85D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31.12.202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D76829" w:rsidRPr="00836B50" w:rsidRDefault="00D76829" w:rsidP="00D76F57">
            <w:pPr>
              <w:spacing w:after="0" w:line="240" w:lineRule="auto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 xml:space="preserve">Обеспечение условий для  участия 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юных  спортсменов </w:t>
            </w: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 xml:space="preserve"> в официальных межмуниципальных и республик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анских соревнований </w:t>
            </w: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 xml:space="preserve"> для выявления перспективных и талантливых спортсменов</w:t>
            </w:r>
          </w:p>
        </w:tc>
        <w:tc>
          <w:tcPr>
            <w:tcW w:w="3686" w:type="dxa"/>
          </w:tcPr>
          <w:p w:rsidR="002C14E7" w:rsidRDefault="00D76829" w:rsidP="00A85D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2042"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  <w:t>Численность спортсменов муниципального образования, включенных в сос</w:t>
            </w:r>
            <w:r w:rsidR="007954E7"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  <w:t xml:space="preserve">тавы спортивных сборных команд </w:t>
            </w:r>
            <w:r w:rsidRPr="00E72042">
              <w:rPr>
                <w:rFonts w:ascii="Times New Roman" w:hAnsi="Times New Roman" w:cs="Times New Roman"/>
                <w:color w:val="000000" w:themeColor="text1"/>
                <w:sz w:val="20"/>
                <w:szCs w:val="24"/>
              </w:rPr>
              <w:t>Республики Коми</w:t>
            </w:r>
            <w:r w:rsidR="002C14E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D76829" w:rsidRDefault="00D76829" w:rsidP="00A85D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Присвоение массовых спортивных разрядов, в том числе кандидаты в мастера спорта и первый разряд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C14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Присвоение квалифи</w:t>
            </w:r>
            <w:r w:rsidR="007954E7">
              <w:rPr>
                <w:rFonts w:ascii="Times New Roman" w:hAnsi="Times New Roman" w:cs="Times New Roman"/>
                <w:sz w:val="20"/>
                <w:szCs w:val="20"/>
              </w:rPr>
              <w:t xml:space="preserve">кационных категорий спортивных </w:t>
            </w:r>
            <w:r w:rsidRPr="00F9226E">
              <w:rPr>
                <w:rFonts w:ascii="Times New Roman" w:hAnsi="Times New Roman" w:cs="Times New Roman"/>
                <w:sz w:val="20"/>
                <w:szCs w:val="20"/>
              </w:rPr>
              <w:t>судей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C14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76829" w:rsidRPr="00F9226E" w:rsidRDefault="00D76829" w:rsidP="007954E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F9226E">
              <w:rPr>
                <w:rFonts w:ascii="Times New Roman" w:eastAsiaTheme="minorEastAsia" w:hAnsi="Times New Roman" w:cs="Times New Roman"/>
                <w:sz w:val="20"/>
                <w:szCs w:val="20"/>
              </w:rPr>
              <w:lastRenderedPageBreak/>
              <w:t xml:space="preserve"> Доля реализованных мероприятий в утвержденном  календарном плане официальных физкультурных мероприятий и спортивных мероприятий муниципального района «Ижемский»</w:t>
            </w:r>
            <w:r w:rsidR="002C14E7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76829" w:rsidRPr="00836B50" w:rsidTr="0027287F">
        <w:tc>
          <w:tcPr>
            <w:tcW w:w="14317" w:type="dxa"/>
            <w:gridSpan w:val="7"/>
          </w:tcPr>
          <w:p w:rsidR="00D76829" w:rsidRPr="00F9226E" w:rsidRDefault="00D76829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F9226E">
              <w:rPr>
                <w:rFonts w:ascii="Times New Roman" w:eastAsiaTheme="minorEastAsia" w:hAnsi="Times New Roman" w:cs="Times New Roman"/>
                <w:sz w:val="20"/>
                <w:szCs w:val="20"/>
              </w:rPr>
              <w:lastRenderedPageBreak/>
              <w:t>Задача 6. Создание условий для достижения спортсменами района спортивных результатов на районных, республиканских и иных соревнованиях</w:t>
            </w:r>
          </w:p>
        </w:tc>
      </w:tr>
      <w:tr w:rsidR="00D76829" w:rsidRPr="00836B50" w:rsidTr="00163A10">
        <w:tc>
          <w:tcPr>
            <w:tcW w:w="516" w:type="dxa"/>
          </w:tcPr>
          <w:p w:rsidR="00D76829" w:rsidRDefault="00D76829" w:rsidP="00013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19</w:t>
            </w:r>
          </w:p>
        </w:tc>
        <w:tc>
          <w:tcPr>
            <w:tcW w:w="3028" w:type="dxa"/>
          </w:tcPr>
          <w:p w:rsidR="00D76829" w:rsidRDefault="0058714F" w:rsidP="008537E8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6.1</w:t>
            </w:r>
            <w:r w:rsidR="00D76829">
              <w:rPr>
                <w:rFonts w:ascii="Times New Roman" w:eastAsiaTheme="minorEastAsia" w:hAnsi="Times New Roman"/>
                <w:sz w:val="20"/>
                <w:szCs w:val="20"/>
              </w:rPr>
              <w:t>.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 xml:space="preserve"> </w:t>
            </w:r>
            <w:r w:rsidR="008537E8">
              <w:rPr>
                <w:rFonts w:ascii="Times New Roman" w:eastAsiaTheme="minorEastAsia" w:hAnsi="Times New Roman"/>
                <w:sz w:val="20"/>
                <w:szCs w:val="20"/>
              </w:rPr>
              <w:t>Поддержка спортсменов</w:t>
            </w:r>
            <w:r w:rsidR="00D76829">
              <w:rPr>
                <w:rFonts w:ascii="Times New Roman" w:eastAsiaTheme="minorEastAsia" w:hAnsi="Times New Roman"/>
                <w:sz w:val="20"/>
                <w:szCs w:val="20"/>
              </w:rPr>
              <w:t xml:space="preserve"> высокого класса</w:t>
            </w:r>
          </w:p>
        </w:tc>
        <w:tc>
          <w:tcPr>
            <w:tcW w:w="1701" w:type="dxa"/>
          </w:tcPr>
          <w:p w:rsidR="00D76829" w:rsidRPr="00836B50" w:rsidRDefault="00D76829" w:rsidP="003B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Отдел ФКиС администрации МР «Ижемский»</w:t>
            </w:r>
          </w:p>
        </w:tc>
        <w:tc>
          <w:tcPr>
            <w:tcW w:w="1275" w:type="dxa"/>
          </w:tcPr>
          <w:p w:rsidR="00D76829" w:rsidRPr="00836B50" w:rsidRDefault="00D76829" w:rsidP="003B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01.01.202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D76829" w:rsidRPr="00836B50" w:rsidRDefault="00D76829" w:rsidP="003B3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836B50">
              <w:rPr>
                <w:rFonts w:ascii="Times New Roman" w:eastAsiaTheme="minorEastAsia" w:hAnsi="Times New Roman"/>
                <w:sz w:val="20"/>
                <w:szCs w:val="20"/>
              </w:rPr>
              <w:t>31.12.202</w:t>
            </w:r>
            <w:r>
              <w:rPr>
                <w:rFonts w:ascii="Times New Roman" w:eastAsiaTheme="minorEastAsia" w:hAnsi="Times New Roman"/>
                <w:sz w:val="20"/>
                <w:szCs w:val="20"/>
              </w:rPr>
              <w:t>5</w:t>
            </w:r>
          </w:p>
        </w:tc>
        <w:tc>
          <w:tcPr>
            <w:tcW w:w="2835" w:type="dxa"/>
          </w:tcPr>
          <w:p w:rsidR="00D76829" w:rsidRPr="00836B50" w:rsidRDefault="00D76829" w:rsidP="003B34B2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Осуществление выплат спортсменам высокого класса</w:t>
            </w:r>
          </w:p>
        </w:tc>
        <w:tc>
          <w:tcPr>
            <w:tcW w:w="3686" w:type="dxa"/>
          </w:tcPr>
          <w:p w:rsidR="00D76829" w:rsidRPr="00F9226E" w:rsidRDefault="00D76829" w:rsidP="007954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Численность спортсменов муниципального образования, включенных в составы спортивных сборных команд Республики Коми</w:t>
            </w:r>
            <w:r w:rsidR="002C14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222B9C" w:rsidRPr="00F5317C" w:rsidRDefault="00222B9C" w:rsidP="00222B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0465C5" w:rsidRDefault="000465C5" w:rsidP="00222B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0465C5" w:rsidRDefault="000465C5" w:rsidP="00222B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0465C5" w:rsidRDefault="000465C5" w:rsidP="0058714F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7954E7" w:rsidRDefault="007954E7" w:rsidP="00222B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7954E7" w:rsidRDefault="007954E7" w:rsidP="00222B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7954E7" w:rsidRDefault="007954E7" w:rsidP="00222B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7954E7" w:rsidRDefault="007954E7" w:rsidP="00222B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7954E7" w:rsidRDefault="007954E7" w:rsidP="00222B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7954E7" w:rsidRDefault="007954E7" w:rsidP="00222B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7954E7" w:rsidRDefault="007954E7" w:rsidP="00222B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222B9C" w:rsidRDefault="00222B9C" w:rsidP="00222B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  <w:r w:rsidRPr="009369F8">
        <w:rPr>
          <w:rFonts w:ascii="Times New Roman" w:hAnsi="Times New Roman"/>
          <w:sz w:val="24"/>
          <w:szCs w:val="24"/>
        </w:rPr>
        <w:t xml:space="preserve">Таблица </w:t>
      </w:r>
      <w:r w:rsidR="005004A4">
        <w:rPr>
          <w:rFonts w:ascii="Times New Roman" w:hAnsi="Times New Roman"/>
          <w:sz w:val="24"/>
          <w:szCs w:val="24"/>
        </w:rPr>
        <w:t>2</w:t>
      </w:r>
      <w:r w:rsidRPr="009369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</w:p>
    <w:p w:rsidR="00222B9C" w:rsidRPr="00B325A5" w:rsidRDefault="005004A4" w:rsidP="00356F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</w:t>
      </w:r>
    </w:p>
    <w:p w:rsidR="00222B9C" w:rsidRDefault="005004A4" w:rsidP="00356F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сведения о</w:t>
      </w:r>
      <w:r w:rsidR="00222B9C" w:rsidRPr="00B325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целевых индикаторах </w:t>
      </w:r>
      <w:r w:rsidR="00222B9C" w:rsidRPr="00B325A5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показателях </w:t>
      </w:r>
      <w:r w:rsidR="00222B9C" w:rsidRPr="00B325A5">
        <w:rPr>
          <w:rFonts w:ascii="Times New Roman" w:hAnsi="Times New Roman"/>
          <w:sz w:val="24"/>
          <w:szCs w:val="24"/>
        </w:rPr>
        <w:t xml:space="preserve"> муниципальной </w:t>
      </w:r>
      <w:r w:rsidR="00222B9C">
        <w:rPr>
          <w:rFonts w:ascii="Times New Roman" w:hAnsi="Times New Roman"/>
          <w:sz w:val="24"/>
          <w:szCs w:val="24"/>
        </w:rPr>
        <w:t>п</w:t>
      </w:r>
      <w:r w:rsidR="00222B9C" w:rsidRPr="00B325A5">
        <w:rPr>
          <w:rFonts w:ascii="Times New Roman" w:hAnsi="Times New Roman"/>
          <w:sz w:val="24"/>
          <w:szCs w:val="24"/>
        </w:rPr>
        <w:t xml:space="preserve">рограммы </w:t>
      </w:r>
    </w:p>
    <w:p w:rsidR="00222B9C" w:rsidRDefault="00222B9C" w:rsidP="00356F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9369F8">
        <w:rPr>
          <w:rFonts w:ascii="Times New Roman" w:hAnsi="Times New Roman"/>
          <w:sz w:val="24"/>
          <w:szCs w:val="24"/>
        </w:rPr>
        <w:t>Развитие физической культуры и спорта</w:t>
      </w:r>
      <w:r>
        <w:rPr>
          <w:rFonts w:ascii="Times New Roman" w:hAnsi="Times New Roman"/>
          <w:sz w:val="24"/>
          <w:szCs w:val="24"/>
        </w:rPr>
        <w:t>»</w:t>
      </w:r>
    </w:p>
    <w:p w:rsidR="00BA2C12" w:rsidRDefault="00BA2C12" w:rsidP="00222B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fffff1"/>
        <w:tblW w:w="14709" w:type="dxa"/>
        <w:tblLayout w:type="fixed"/>
        <w:tblLook w:val="04A0" w:firstRow="1" w:lastRow="0" w:firstColumn="1" w:lastColumn="0" w:noHBand="0" w:noVBand="1"/>
      </w:tblPr>
      <w:tblGrid>
        <w:gridCol w:w="662"/>
        <w:gridCol w:w="3699"/>
        <w:gridCol w:w="1134"/>
        <w:gridCol w:w="567"/>
        <w:gridCol w:w="850"/>
        <w:gridCol w:w="993"/>
        <w:gridCol w:w="992"/>
        <w:gridCol w:w="992"/>
        <w:gridCol w:w="992"/>
        <w:gridCol w:w="993"/>
        <w:gridCol w:w="992"/>
        <w:gridCol w:w="1843"/>
      </w:tblGrid>
      <w:tr w:rsidR="002C14E7" w:rsidTr="0012410B">
        <w:tc>
          <w:tcPr>
            <w:tcW w:w="662" w:type="dxa"/>
            <w:vMerge w:val="restart"/>
          </w:tcPr>
          <w:p w:rsidR="002C14E7" w:rsidRDefault="002C1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3699" w:type="dxa"/>
            <w:vMerge w:val="restart"/>
          </w:tcPr>
          <w:p w:rsidR="002C14E7" w:rsidRDefault="002C14E7" w:rsidP="00D926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DA9">
              <w:rPr>
                <w:rFonts w:ascii="Times New Roman" w:hAnsi="Times New Roman"/>
              </w:rPr>
              <w:t xml:space="preserve">Наименование </w:t>
            </w:r>
            <w:r>
              <w:rPr>
                <w:rFonts w:ascii="Times New Roman" w:hAnsi="Times New Roman"/>
              </w:rPr>
              <w:t>целевого индикатора  (показатель)</w:t>
            </w:r>
          </w:p>
        </w:tc>
        <w:tc>
          <w:tcPr>
            <w:tcW w:w="1134" w:type="dxa"/>
            <w:vMerge w:val="restart"/>
          </w:tcPr>
          <w:p w:rsidR="002C14E7" w:rsidRDefault="002C14E7" w:rsidP="0008041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DA9">
              <w:rPr>
                <w:rFonts w:ascii="Times New Roman" w:hAnsi="Times New Roman"/>
              </w:rPr>
              <w:t>Ед. измерения</w:t>
            </w:r>
          </w:p>
        </w:tc>
        <w:tc>
          <w:tcPr>
            <w:tcW w:w="567" w:type="dxa"/>
            <w:vMerge w:val="restart"/>
          </w:tcPr>
          <w:p w:rsidR="002C14E7" w:rsidRPr="002C14E7" w:rsidRDefault="002C1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C14E7">
              <w:rPr>
                <w:rFonts w:ascii="Times New Roman" w:hAnsi="Times New Roman"/>
              </w:rPr>
              <w:t>Направленность</w:t>
            </w:r>
          </w:p>
        </w:tc>
        <w:tc>
          <w:tcPr>
            <w:tcW w:w="850" w:type="dxa"/>
            <w:vMerge w:val="restart"/>
          </w:tcPr>
          <w:p w:rsidR="002C14E7" w:rsidRPr="002C14E7" w:rsidRDefault="002C1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C14E7">
              <w:rPr>
                <w:rFonts w:ascii="Times New Roman" w:hAnsi="Times New Roman"/>
              </w:rPr>
              <w:t>Принадлежность</w:t>
            </w:r>
          </w:p>
        </w:tc>
        <w:tc>
          <w:tcPr>
            <w:tcW w:w="5954" w:type="dxa"/>
            <w:gridSpan w:val="6"/>
          </w:tcPr>
          <w:p w:rsidR="002C14E7" w:rsidRDefault="002C14E7" w:rsidP="00D926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индикатора (показателей)</w:t>
            </w:r>
          </w:p>
        </w:tc>
        <w:tc>
          <w:tcPr>
            <w:tcW w:w="1843" w:type="dxa"/>
            <w:vMerge w:val="restart"/>
          </w:tcPr>
          <w:p w:rsidR="002C14E7" w:rsidRDefault="002C1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12410B" w:rsidTr="0012410B">
        <w:tc>
          <w:tcPr>
            <w:tcW w:w="662" w:type="dxa"/>
            <w:vMerge/>
          </w:tcPr>
          <w:p w:rsidR="002C14E7" w:rsidRDefault="002C1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9" w:type="dxa"/>
            <w:vMerge/>
          </w:tcPr>
          <w:p w:rsidR="002C14E7" w:rsidRDefault="002C1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C14E7" w:rsidRDefault="002C1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2C14E7" w:rsidRDefault="002C1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C14E7" w:rsidRDefault="002C1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C14E7" w:rsidRDefault="002C14E7" w:rsidP="00694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vAlign w:val="center"/>
          </w:tcPr>
          <w:p w:rsidR="002C14E7" w:rsidRDefault="002C14E7" w:rsidP="00BA2C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vAlign w:val="center"/>
          </w:tcPr>
          <w:p w:rsidR="002C14E7" w:rsidRDefault="002C14E7" w:rsidP="00BA2C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  <w:vAlign w:val="center"/>
          </w:tcPr>
          <w:p w:rsidR="002C14E7" w:rsidRDefault="002C14E7" w:rsidP="00BA2C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3" w:type="dxa"/>
            <w:vAlign w:val="center"/>
          </w:tcPr>
          <w:p w:rsidR="002C14E7" w:rsidRDefault="002C14E7" w:rsidP="00BA2C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vAlign w:val="center"/>
          </w:tcPr>
          <w:p w:rsidR="002C14E7" w:rsidRDefault="002C14E7" w:rsidP="00BA2C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843" w:type="dxa"/>
            <w:vMerge/>
          </w:tcPr>
          <w:p w:rsidR="002C14E7" w:rsidRDefault="002C1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4183" w:rsidTr="00D520E2">
        <w:trPr>
          <w:trHeight w:val="306"/>
        </w:trPr>
        <w:tc>
          <w:tcPr>
            <w:tcW w:w="14709" w:type="dxa"/>
            <w:gridSpan w:val="12"/>
          </w:tcPr>
          <w:p w:rsidR="00C34183" w:rsidRPr="00D926F7" w:rsidRDefault="00C34183" w:rsidP="00E25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369F8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34183" w:rsidTr="00755666">
        <w:trPr>
          <w:trHeight w:val="273"/>
        </w:trPr>
        <w:tc>
          <w:tcPr>
            <w:tcW w:w="14709" w:type="dxa"/>
            <w:gridSpan w:val="12"/>
            <w:shd w:val="clear" w:color="auto" w:fill="auto"/>
          </w:tcPr>
          <w:p w:rsidR="00C34183" w:rsidRPr="00D926F7" w:rsidRDefault="00C34183" w:rsidP="00C668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1: Развитие инфраструктуры физической культуры и спорта</w:t>
            </w:r>
          </w:p>
        </w:tc>
      </w:tr>
      <w:tr w:rsidR="0012410B" w:rsidTr="0012410B">
        <w:tc>
          <w:tcPr>
            <w:tcW w:w="662" w:type="dxa"/>
          </w:tcPr>
          <w:p w:rsidR="002C14E7" w:rsidRDefault="002C1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699" w:type="dxa"/>
            <w:shd w:val="clear" w:color="auto" w:fill="auto"/>
          </w:tcPr>
          <w:p w:rsidR="002C14E7" w:rsidRDefault="002C14E7" w:rsidP="002A4437">
            <w:pPr>
              <w:pStyle w:val="TableParagraph"/>
              <w:ind w:left="62" w:right="45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 из единовременной пропускной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объектов спорта</w:t>
            </w:r>
          </w:p>
        </w:tc>
        <w:tc>
          <w:tcPr>
            <w:tcW w:w="1134" w:type="dxa"/>
            <w:shd w:val="clear" w:color="auto" w:fill="auto"/>
          </w:tcPr>
          <w:p w:rsidR="002C14E7" w:rsidRPr="0012410B" w:rsidRDefault="002C14E7" w:rsidP="001D37BE">
            <w:pPr>
              <w:pStyle w:val="TableParagraph"/>
            </w:pPr>
          </w:p>
          <w:p w:rsidR="002C14E7" w:rsidRPr="0012410B" w:rsidRDefault="002C14E7" w:rsidP="001D37BE">
            <w:pPr>
              <w:pStyle w:val="TableParagraph"/>
              <w:spacing w:before="208"/>
              <w:ind w:left="44" w:right="33"/>
              <w:jc w:val="center"/>
            </w:pPr>
            <w:r w:rsidRPr="0012410B">
              <w:t>процент</w:t>
            </w:r>
          </w:p>
        </w:tc>
        <w:tc>
          <w:tcPr>
            <w:tcW w:w="567" w:type="dxa"/>
            <w:vAlign w:val="center"/>
          </w:tcPr>
          <w:p w:rsidR="002C14E7" w:rsidRPr="006948CC" w:rsidRDefault="007E5460" w:rsidP="006948CC">
            <w:pPr>
              <w:pStyle w:val="TableParagraph"/>
              <w:spacing w:before="7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7E5460" w:rsidRPr="006948CC" w:rsidRDefault="007E5460" w:rsidP="006948CC">
            <w:pPr>
              <w:pStyle w:val="TableParagraph"/>
              <w:ind w:left="264"/>
              <w:jc w:val="center"/>
              <w:rPr>
                <w:rFonts w:ascii="Symbol" w:hAnsi="Symbol"/>
              </w:rPr>
            </w:pPr>
          </w:p>
          <w:p w:rsidR="007E5460" w:rsidRPr="006948CC" w:rsidRDefault="007E5460" w:rsidP="006948CC">
            <w:pPr>
              <w:jc w:val="center"/>
              <w:rPr>
                <w:lang w:val="kk-KZ"/>
              </w:rPr>
            </w:pPr>
            <w:r w:rsidRPr="006948CC">
              <w:rPr>
                <w:lang w:val="kk-KZ"/>
              </w:rPr>
              <w:t>ИМ</w:t>
            </w:r>
          </w:p>
        </w:tc>
        <w:tc>
          <w:tcPr>
            <w:tcW w:w="993" w:type="dxa"/>
          </w:tcPr>
          <w:p w:rsidR="002C14E7" w:rsidRDefault="002C14E7" w:rsidP="001D3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14E7" w:rsidRDefault="002C14E7" w:rsidP="001D3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14E7" w:rsidRDefault="002C14E7" w:rsidP="001D3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63,8</w:t>
            </w:r>
          </w:p>
          <w:p w:rsidR="002C14E7" w:rsidRDefault="002C14E7" w:rsidP="001D3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14E7" w:rsidRDefault="002C14E7" w:rsidP="00212E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60,6</w:t>
            </w:r>
          </w:p>
        </w:tc>
        <w:tc>
          <w:tcPr>
            <w:tcW w:w="992" w:type="dxa"/>
            <w:vAlign w:val="center"/>
          </w:tcPr>
          <w:p w:rsidR="002C14E7" w:rsidRDefault="002C14E7" w:rsidP="00212E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61,3</w:t>
            </w:r>
          </w:p>
        </w:tc>
        <w:tc>
          <w:tcPr>
            <w:tcW w:w="992" w:type="dxa"/>
            <w:vAlign w:val="center"/>
          </w:tcPr>
          <w:p w:rsidR="002C14E7" w:rsidRDefault="002C14E7" w:rsidP="00212E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62,6</w:t>
            </w:r>
          </w:p>
        </w:tc>
        <w:tc>
          <w:tcPr>
            <w:tcW w:w="993" w:type="dxa"/>
            <w:vAlign w:val="center"/>
          </w:tcPr>
          <w:p w:rsidR="002C14E7" w:rsidRDefault="002C14E7" w:rsidP="001D3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62,8</w:t>
            </w:r>
          </w:p>
        </w:tc>
        <w:tc>
          <w:tcPr>
            <w:tcW w:w="992" w:type="dxa"/>
            <w:vAlign w:val="center"/>
          </w:tcPr>
          <w:p w:rsidR="002C14E7" w:rsidRDefault="002C14E7" w:rsidP="00212E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63,5</w:t>
            </w:r>
          </w:p>
        </w:tc>
        <w:tc>
          <w:tcPr>
            <w:tcW w:w="1843" w:type="dxa"/>
          </w:tcPr>
          <w:p w:rsidR="002C14E7" w:rsidRPr="00D520E2" w:rsidRDefault="002C14E7" w:rsidP="00356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57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12410B" w:rsidTr="0012410B">
        <w:tc>
          <w:tcPr>
            <w:tcW w:w="662" w:type="dxa"/>
          </w:tcPr>
          <w:p w:rsidR="007E5460" w:rsidRDefault="007E5460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9" w:type="dxa"/>
          </w:tcPr>
          <w:p w:rsidR="007E5460" w:rsidRPr="00BC5506" w:rsidRDefault="007E5460" w:rsidP="002A4437">
            <w:pPr>
              <w:pStyle w:val="TableParagraph"/>
              <w:spacing w:before="92"/>
              <w:ind w:left="62" w:right="50"/>
              <w:rPr>
                <w:sz w:val="24"/>
                <w:lang w:val="ru-RU"/>
              </w:rPr>
            </w:pPr>
            <w:r>
              <w:rPr>
                <w:sz w:val="24"/>
              </w:rPr>
              <w:t>Единовременная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пропускная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сооружений</w:t>
            </w:r>
          </w:p>
        </w:tc>
        <w:tc>
          <w:tcPr>
            <w:tcW w:w="1134" w:type="dxa"/>
          </w:tcPr>
          <w:p w:rsidR="007E5460" w:rsidRPr="0012410B" w:rsidRDefault="007E5460" w:rsidP="001D37BE">
            <w:pPr>
              <w:pStyle w:val="TableParagraph"/>
            </w:pPr>
          </w:p>
          <w:p w:rsidR="007E5460" w:rsidRPr="0012410B" w:rsidRDefault="007E5460" w:rsidP="001D37BE">
            <w:pPr>
              <w:pStyle w:val="TableParagraph"/>
              <w:spacing w:before="208"/>
              <w:ind w:left="44" w:right="37"/>
              <w:jc w:val="center"/>
            </w:pPr>
            <w:r w:rsidRPr="0012410B">
              <w:t>человек</w:t>
            </w:r>
          </w:p>
        </w:tc>
        <w:tc>
          <w:tcPr>
            <w:tcW w:w="567" w:type="dxa"/>
          </w:tcPr>
          <w:p w:rsidR="006948CC" w:rsidRDefault="007E5460" w:rsidP="001D37BE">
            <w:pPr>
              <w:pStyle w:val="TableParagraph"/>
              <w:rPr>
                <w:rFonts w:ascii="Symbol" w:hAnsi="Symbol"/>
                <w:w w:val="112"/>
                <w:sz w:val="23"/>
                <w:lang w:val="ru-RU"/>
              </w:rPr>
            </w:pP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</w:p>
          <w:p w:rsidR="007E5460" w:rsidRDefault="006948CC" w:rsidP="001D37BE">
            <w:pPr>
              <w:pStyle w:val="TableParagraph"/>
              <w:rPr>
                <w:sz w:val="28"/>
              </w:rPr>
            </w:pP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 w:rsidR="007E5460"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 w:rsidR="007E5460">
              <w:rPr>
                <w:rFonts w:ascii="Symbol" w:hAnsi="Symbol"/>
                <w:w w:val="112"/>
                <w:sz w:val="23"/>
              </w:rPr>
              <w:t></w:t>
            </w:r>
          </w:p>
        </w:tc>
        <w:tc>
          <w:tcPr>
            <w:tcW w:w="850" w:type="dxa"/>
          </w:tcPr>
          <w:p w:rsidR="007954E7" w:rsidRDefault="007954E7" w:rsidP="007954E7">
            <w:pPr>
              <w:pStyle w:val="TableParagraph"/>
              <w:spacing w:before="199"/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</w:p>
          <w:p w:rsidR="00D70B94" w:rsidRPr="006948CC" w:rsidRDefault="007954E7" w:rsidP="007954E7">
            <w:pPr>
              <w:pStyle w:val="TableParagraph"/>
              <w:spacing w:before="199"/>
              <w:rPr>
                <w:lang w:val="ru-RU"/>
              </w:rPr>
            </w:pPr>
            <w:r>
              <w:rPr>
                <w:lang w:val="ru-RU"/>
              </w:rPr>
              <w:t xml:space="preserve">  ИМ</w:t>
            </w:r>
          </w:p>
        </w:tc>
        <w:tc>
          <w:tcPr>
            <w:tcW w:w="993" w:type="dxa"/>
            <w:vAlign w:val="center"/>
          </w:tcPr>
          <w:p w:rsidR="007E5460" w:rsidRDefault="007E5460" w:rsidP="00212E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1233</w:t>
            </w:r>
          </w:p>
        </w:tc>
        <w:tc>
          <w:tcPr>
            <w:tcW w:w="992" w:type="dxa"/>
            <w:vAlign w:val="center"/>
          </w:tcPr>
          <w:p w:rsidR="007E5460" w:rsidRDefault="007E5460" w:rsidP="004148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1249</w:t>
            </w:r>
          </w:p>
        </w:tc>
        <w:tc>
          <w:tcPr>
            <w:tcW w:w="992" w:type="dxa"/>
            <w:vAlign w:val="center"/>
          </w:tcPr>
          <w:p w:rsidR="007E5460" w:rsidRDefault="007E5460" w:rsidP="001D3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1257</w:t>
            </w:r>
          </w:p>
        </w:tc>
        <w:tc>
          <w:tcPr>
            <w:tcW w:w="992" w:type="dxa"/>
            <w:vAlign w:val="center"/>
          </w:tcPr>
          <w:p w:rsidR="007E5460" w:rsidRDefault="007E5460" w:rsidP="001D3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1265</w:t>
            </w:r>
          </w:p>
        </w:tc>
        <w:tc>
          <w:tcPr>
            <w:tcW w:w="993" w:type="dxa"/>
            <w:vAlign w:val="center"/>
          </w:tcPr>
          <w:p w:rsidR="007E5460" w:rsidRDefault="007E5460" w:rsidP="001D3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1273</w:t>
            </w:r>
          </w:p>
        </w:tc>
        <w:tc>
          <w:tcPr>
            <w:tcW w:w="992" w:type="dxa"/>
            <w:vAlign w:val="center"/>
          </w:tcPr>
          <w:p w:rsidR="007E5460" w:rsidRDefault="007E5460" w:rsidP="001D3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</w:t>
            </w:r>
          </w:p>
        </w:tc>
        <w:tc>
          <w:tcPr>
            <w:tcW w:w="1843" w:type="dxa"/>
          </w:tcPr>
          <w:p w:rsidR="007E5460" w:rsidRPr="00D520E2" w:rsidRDefault="007E5460" w:rsidP="000804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</w:p>
          <w:p w:rsidR="007E5460" w:rsidRPr="00D520E2" w:rsidRDefault="007E5460" w:rsidP="000804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57"/>
              </w:rPr>
            </w:pPr>
            <w:r w:rsidRPr="00D520E2">
              <w:rPr>
                <w:rFonts w:ascii="Times New Roman" w:hAnsi="Times New Roman" w:cs="Times New Roman"/>
              </w:rPr>
              <w:t xml:space="preserve">культуры 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12410B" w:rsidTr="0012410B">
        <w:tc>
          <w:tcPr>
            <w:tcW w:w="662" w:type="dxa"/>
          </w:tcPr>
          <w:p w:rsidR="007E5460" w:rsidRDefault="007E5460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99" w:type="dxa"/>
          </w:tcPr>
          <w:p w:rsidR="007E5460" w:rsidRDefault="007E5460" w:rsidP="001D37BE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существующих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1134" w:type="dxa"/>
          </w:tcPr>
          <w:p w:rsidR="007E5460" w:rsidRPr="0012410B" w:rsidRDefault="007E5460" w:rsidP="001D37BE">
            <w:pPr>
              <w:pStyle w:val="TableParagraph"/>
            </w:pPr>
          </w:p>
          <w:p w:rsidR="007E5460" w:rsidRPr="0012410B" w:rsidRDefault="007E5460" w:rsidP="001D37BE">
            <w:pPr>
              <w:pStyle w:val="TableParagraph"/>
              <w:spacing w:before="208"/>
              <w:ind w:left="44" w:right="33"/>
              <w:jc w:val="center"/>
            </w:pPr>
            <w:r w:rsidRPr="0012410B">
              <w:t>процент</w:t>
            </w:r>
          </w:p>
        </w:tc>
        <w:tc>
          <w:tcPr>
            <w:tcW w:w="567" w:type="dxa"/>
            <w:vAlign w:val="center"/>
          </w:tcPr>
          <w:p w:rsidR="007E5460" w:rsidRDefault="007E5460" w:rsidP="001065CE">
            <w:pPr>
              <w:pStyle w:val="TableParagraph"/>
              <w:ind w:left="264"/>
              <w:rPr>
                <w:rFonts w:ascii="Symbol" w:hAnsi="Symbol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  <w:vAlign w:val="center"/>
          </w:tcPr>
          <w:p w:rsidR="00D70B94" w:rsidRPr="006948CC" w:rsidRDefault="007954E7" w:rsidP="007954E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  <w:r w:rsidR="00D70B94" w:rsidRPr="006948CC">
              <w:rPr>
                <w:lang w:val="ru-RU"/>
              </w:rPr>
              <w:t>ИМ</w:t>
            </w:r>
          </w:p>
        </w:tc>
        <w:tc>
          <w:tcPr>
            <w:tcW w:w="993" w:type="dxa"/>
            <w:vAlign w:val="center"/>
          </w:tcPr>
          <w:p w:rsidR="007E5460" w:rsidRDefault="007E5460" w:rsidP="00106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106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66,9</w:t>
            </w:r>
          </w:p>
          <w:p w:rsidR="007E5460" w:rsidRDefault="007E5460" w:rsidP="00106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E5460" w:rsidRDefault="007E5460" w:rsidP="00106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992" w:type="dxa"/>
            <w:vAlign w:val="center"/>
          </w:tcPr>
          <w:p w:rsidR="007E5460" w:rsidRDefault="007E5460" w:rsidP="00106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992" w:type="dxa"/>
            <w:vAlign w:val="center"/>
          </w:tcPr>
          <w:p w:rsidR="007E5460" w:rsidRDefault="007E5460" w:rsidP="00106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67,9</w:t>
            </w:r>
          </w:p>
        </w:tc>
        <w:tc>
          <w:tcPr>
            <w:tcW w:w="993" w:type="dxa"/>
            <w:vAlign w:val="center"/>
          </w:tcPr>
          <w:p w:rsidR="007E5460" w:rsidRDefault="007E5460" w:rsidP="00106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68,3</w:t>
            </w:r>
          </w:p>
        </w:tc>
        <w:tc>
          <w:tcPr>
            <w:tcW w:w="992" w:type="dxa"/>
            <w:vAlign w:val="center"/>
          </w:tcPr>
          <w:p w:rsidR="007E5460" w:rsidRDefault="007E5460" w:rsidP="00106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68,6</w:t>
            </w:r>
          </w:p>
        </w:tc>
        <w:tc>
          <w:tcPr>
            <w:tcW w:w="1843" w:type="dxa"/>
          </w:tcPr>
          <w:p w:rsidR="007E5460" w:rsidRPr="00D520E2" w:rsidRDefault="007E5460" w:rsidP="001D3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12410B" w:rsidTr="0012410B">
        <w:trPr>
          <w:trHeight w:val="1100"/>
        </w:trPr>
        <w:tc>
          <w:tcPr>
            <w:tcW w:w="662" w:type="dxa"/>
          </w:tcPr>
          <w:p w:rsidR="007E5460" w:rsidRDefault="007E5460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99" w:type="dxa"/>
          </w:tcPr>
          <w:p w:rsidR="007E5460" w:rsidRDefault="007E5460" w:rsidP="009B31A7"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 проектов «Народный бюджет» в сфере физической культуры и спорта</w:t>
            </w:r>
          </w:p>
        </w:tc>
        <w:tc>
          <w:tcPr>
            <w:tcW w:w="1134" w:type="dxa"/>
          </w:tcPr>
          <w:p w:rsidR="007E5460" w:rsidRPr="0012410B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Pr="0012410B" w:rsidRDefault="007E5460" w:rsidP="00D153E4">
            <w:pPr>
              <w:pStyle w:val="TableParagraph"/>
              <w:jc w:val="center"/>
              <w:rPr>
                <w:lang w:val="ru-RU"/>
              </w:rPr>
            </w:pPr>
            <w:r w:rsidRPr="0012410B">
              <w:t>единиц</w:t>
            </w:r>
          </w:p>
        </w:tc>
        <w:tc>
          <w:tcPr>
            <w:tcW w:w="567" w:type="dxa"/>
          </w:tcPr>
          <w:p w:rsidR="006948CC" w:rsidRDefault="006948CC" w:rsidP="00D153E4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7E5460" w:rsidRDefault="007E5460" w:rsidP="00D153E4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7E5460" w:rsidRPr="006948CC" w:rsidRDefault="00D70B94" w:rsidP="006948CC">
            <w:pPr>
              <w:pStyle w:val="TableParagraph"/>
              <w:spacing w:before="8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ИМ</w:t>
            </w:r>
          </w:p>
          <w:p w:rsidR="00D70B94" w:rsidRPr="006948CC" w:rsidRDefault="00D70B94" w:rsidP="006948CC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lang w:val="ru-RU"/>
              </w:rPr>
            </w:pPr>
            <w:r w:rsidRPr="006948CC">
              <w:rPr>
                <w:lang w:val="ru-RU"/>
              </w:rPr>
              <w:t>ИМБТ</w:t>
            </w:r>
          </w:p>
        </w:tc>
        <w:tc>
          <w:tcPr>
            <w:tcW w:w="993" w:type="dxa"/>
          </w:tcPr>
          <w:p w:rsidR="007E5460" w:rsidRDefault="007E5460" w:rsidP="00D153E4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</w:t>
            </w:r>
          </w:p>
        </w:tc>
        <w:tc>
          <w:tcPr>
            <w:tcW w:w="992" w:type="dxa"/>
          </w:tcPr>
          <w:p w:rsidR="007E5460" w:rsidRDefault="007E5460" w:rsidP="00D153E4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E5460" w:rsidRPr="00011740" w:rsidRDefault="007E5460" w:rsidP="00D153E4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  <w:tc>
          <w:tcPr>
            <w:tcW w:w="992" w:type="dxa"/>
          </w:tcPr>
          <w:p w:rsidR="007E5460" w:rsidRDefault="007E5460" w:rsidP="00D153E4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E5460" w:rsidRPr="00011740" w:rsidRDefault="007954E7" w:rsidP="00D153E4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0</w:t>
            </w:r>
          </w:p>
        </w:tc>
        <w:tc>
          <w:tcPr>
            <w:tcW w:w="992" w:type="dxa"/>
          </w:tcPr>
          <w:p w:rsidR="007E5460" w:rsidRDefault="007E5460" w:rsidP="00D153E4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E5460" w:rsidRPr="00011740" w:rsidRDefault="007E5460" w:rsidP="00D153E4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  <w:tc>
          <w:tcPr>
            <w:tcW w:w="993" w:type="dxa"/>
          </w:tcPr>
          <w:p w:rsidR="007E5460" w:rsidRDefault="007E5460" w:rsidP="00D153E4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E5460" w:rsidRPr="00011740" w:rsidRDefault="007E5460" w:rsidP="00D153E4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  <w:tc>
          <w:tcPr>
            <w:tcW w:w="992" w:type="dxa"/>
          </w:tcPr>
          <w:p w:rsidR="007E5460" w:rsidRDefault="007E5460" w:rsidP="00D153E4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E5460" w:rsidRPr="00011740" w:rsidRDefault="007E5460" w:rsidP="00D153E4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  <w:tc>
          <w:tcPr>
            <w:tcW w:w="1843" w:type="dxa"/>
          </w:tcPr>
          <w:p w:rsidR="007E5460" w:rsidRPr="00D520E2" w:rsidRDefault="007E5460" w:rsidP="00D153E4">
            <w:pPr>
              <w:jc w:val="center"/>
              <w:rPr>
                <w:rFonts w:ascii="Times New Roman" w:hAnsi="Times New Roman" w:cs="Times New Roman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AF7A23" w:rsidTr="00755666">
        <w:tc>
          <w:tcPr>
            <w:tcW w:w="14709" w:type="dxa"/>
            <w:gridSpan w:val="12"/>
          </w:tcPr>
          <w:p w:rsidR="00AF7A23" w:rsidRPr="00D926F7" w:rsidRDefault="00AF7A23" w:rsidP="00C668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2. Обеспечение деятельности учреждений, осуществляющих физкультурно-спортивную работу с населением</w:t>
            </w:r>
          </w:p>
        </w:tc>
      </w:tr>
      <w:tr w:rsidR="0012410B" w:rsidTr="0012410B">
        <w:tc>
          <w:tcPr>
            <w:tcW w:w="662" w:type="dxa"/>
          </w:tcPr>
          <w:p w:rsidR="007E5460" w:rsidRPr="00BF5FB1" w:rsidRDefault="007E5460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FB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99" w:type="dxa"/>
          </w:tcPr>
          <w:p w:rsidR="007E5460" w:rsidRPr="00BF5FB1" w:rsidRDefault="007E5460" w:rsidP="002A4437">
            <w:pPr>
              <w:pStyle w:val="TableParagraph"/>
              <w:ind w:left="62" w:right="45"/>
              <w:jc w:val="both"/>
              <w:rPr>
                <w:sz w:val="24"/>
                <w:lang w:val="ru-RU"/>
              </w:rPr>
            </w:pPr>
            <w:r w:rsidRPr="00BF5FB1">
              <w:rPr>
                <w:sz w:val="24"/>
              </w:rPr>
              <w:t>Доля</w:t>
            </w:r>
            <w:r w:rsidRPr="00BF5FB1">
              <w:rPr>
                <w:spacing w:val="1"/>
                <w:sz w:val="24"/>
              </w:rPr>
              <w:t xml:space="preserve"> </w:t>
            </w:r>
            <w:r w:rsidRPr="00BF5FB1">
              <w:rPr>
                <w:sz w:val="24"/>
              </w:rPr>
              <w:t>населения,</w:t>
            </w:r>
            <w:r w:rsidRPr="00BF5FB1">
              <w:rPr>
                <w:spacing w:val="1"/>
                <w:sz w:val="24"/>
              </w:rPr>
              <w:t xml:space="preserve"> </w:t>
            </w:r>
            <w:r w:rsidRPr="00BF5FB1">
              <w:rPr>
                <w:sz w:val="24"/>
              </w:rPr>
              <w:t>систематически</w:t>
            </w:r>
            <w:r w:rsidRPr="00BF5FB1">
              <w:rPr>
                <w:spacing w:val="1"/>
                <w:sz w:val="24"/>
              </w:rPr>
              <w:t xml:space="preserve"> </w:t>
            </w:r>
            <w:r w:rsidRPr="00BF5FB1">
              <w:rPr>
                <w:sz w:val="24"/>
              </w:rPr>
              <w:t>занимающегося</w:t>
            </w:r>
            <w:r w:rsidRPr="00BF5FB1">
              <w:rPr>
                <w:spacing w:val="1"/>
                <w:sz w:val="24"/>
              </w:rPr>
              <w:t xml:space="preserve"> </w:t>
            </w:r>
            <w:r w:rsidRPr="00BF5FB1">
              <w:rPr>
                <w:sz w:val="24"/>
              </w:rPr>
              <w:t>физической</w:t>
            </w:r>
            <w:r w:rsidRPr="00BF5FB1">
              <w:rPr>
                <w:spacing w:val="1"/>
                <w:sz w:val="24"/>
              </w:rPr>
              <w:t xml:space="preserve"> </w:t>
            </w:r>
            <w:r w:rsidRPr="00BF5FB1">
              <w:rPr>
                <w:sz w:val="24"/>
              </w:rPr>
              <w:t>куль-</w:t>
            </w:r>
            <w:r w:rsidRPr="00BF5FB1">
              <w:rPr>
                <w:spacing w:val="1"/>
                <w:sz w:val="24"/>
              </w:rPr>
              <w:t xml:space="preserve"> </w:t>
            </w:r>
            <w:r w:rsidRPr="00BF5FB1">
              <w:rPr>
                <w:sz w:val="24"/>
              </w:rPr>
              <w:t>турой и спортом, в общей числен-</w:t>
            </w:r>
            <w:r w:rsidRPr="00BF5FB1">
              <w:rPr>
                <w:spacing w:val="1"/>
                <w:sz w:val="24"/>
              </w:rPr>
              <w:t xml:space="preserve"> </w:t>
            </w:r>
            <w:r w:rsidRPr="00BF5FB1">
              <w:rPr>
                <w:sz w:val="24"/>
              </w:rPr>
              <w:t>ности</w:t>
            </w:r>
            <w:r w:rsidRPr="00BF5FB1">
              <w:rPr>
                <w:spacing w:val="-1"/>
                <w:sz w:val="24"/>
              </w:rPr>
              <w:t xml:space="preserve"> </w:t>
            </w:r>
            <w:r w:rsidRPr="00BF5FB1">
              <w:rPr>
                <w:sz w:val="24"/>
              </w:rPr>
              <w:t>населения</w:t>
            </w:r>
            <w:r w:rsidRPr="00BF5FB1">
              <w:rPr>
                <w:sz w:val="24"/>
                <w:lang w:val="ru-RU"/>
              </w:rPr>
              <w:t xml:space="preserve"> в возрасте 3-79 лет</w:t>
            </w:r>
          </w:p>
        </w:tc>
        <w:tc>
          <w:tcPr>
            <w:tcW w:w="1134" w:type="dxa"/>
          </w:tcPr>
          <w:p w:rsidR="007E5460" w:rsidRPr="00BF5FB1" w:rsidRDefault="007E5460" w:rsidP="00D153E4">
            <w:pPr>
              <w:pStyle w:val="TableParagraph"/>
            </w:pPr>
          </w:p>
          <w:p w:rsidR="007E5460" w:rsidRPr="00BF5FB1" w:rsidRDefault="007E5460" w:rsidP="00D153E4">
            <w:pPr>
              <w:pStyle w:val="TableParagraph"/>
              <w:spacing w:before="208"/>
              <w:ind w:left="44" w:right="33"/>
              <w:jc w:val="center"/>
            </w:pPr>
            <w:r w:rsidRPr="00BF5FB1">
              <w:t>процент</w:t>
            </w:r>
          </w:p>
        </w:tc>
        <w:tc>
          <w:tcPr>
            <w:tcW w:w="567" w:type="dxa"/>
            <w:vAlign w:val="center"/>
          </w:tcPr>
          <w:p w:rsidR="007E5460" w:rsidRPr="00BF5FB1" w:rsidRDefault="006948CC" w:rsidP="006948CC">
            <w:pPr>
              <w:pStyle w:val="TableParagraph"/>
              <w:spacing w:before="6"/>
              <w:rPr>
                <w:rFonts w:ascii="Symbol" w:hAnsi="Symbol"/>
                <w:w w:val="106"/>
                <w:sz w:val="26"/>
                <w:lang w:val="ru-RU"/>
              </w:rPr>
            </w:pPr>
            <w:r w:rsidRPr="00BF5FB1"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 w:rsidRPr="00BF5FB1"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 w:rsidRPr="00BF5FB1"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 w:rsidRPr="00BF5FB1"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 w:rsidRPr="00BF5FB1"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 w:rsidR="007E5460" w:rsidRPr="00BF5FB1"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7E5460" w:rsidRPr="00BF5FB1" w:rsidRDefault="00D70B94" w:rsidP="00FA1723">
            <w:pPr>
              <w:pStyle w:val="TableParagraph"/>
              <w:jc w:val="center"/>
              <w:rPr>
                <w:lang w:val="ru-RU"/>
              </w:rPr>
            </w:pPr>
            <w:r w:rsidRPr="00BF5FB1">
              <w:rPr>
                <w:lang w:val="ru-RU"/>
              </w:rPr>
              <w:t>ИЦ</w:t>
            </w:r>
          </w:p>
          <w:p w:rsidR="00D70B94" w:rsidRPr="00BF5FB1" w:rsidRDefault="00D70B94" w:rsidP="00FA1723">
            <w:pPr>
              <w:pStyle w:val="TableParagraph"/>
              <w:jc w:val="center"/>
              <w:rPr>
                <w:lang w:val="ru-RU"/>
              </w:rPr>
            </w:pPr>
            <w:r w:rsidRPr="00BF5FB1">
              <w:rPr>
                <w:lang w:val="ru-RU"/>
              </w:rPr>
              <w:t>ИЗ</w:t>
            </w:r>
          </w:p>
          <w:p w:rsidR="00D70B94" w:rsidRPr="00BF5FB1" w:rsidRDefault="00D70B94" w:rsidP="00FA1723">
            <w:pPr>
              <w:pStyle w:val="TableParagraph"/>
              <w:jc w:val="center"/>
              <w:rPr>
                <w:lang w:val="ru-RU"/>
              </w:rPr>
            </w:pPr>
            <w:r w:rsidRPr="00BF5FB1">
              <w:rPr>
                <w:lang w:val="ru-RU"/>
              </w:rPr>
              <w:t>ИМ</w:t>
            </w:r>
          </w:p>
          <w:p w:rsidR="00D70B94" w:rsidRPr="00BF5FB1" w:rsidRDefault="000003DB" w:rsidP="00FA1723">
            <w:pPr>
              <w:pStyle w:val="TableParagraph"/>
              <w:jc w:val="center"/>
              <w:rPr>
                <w:lang w:val="ru-RU"/>
              </w:rPr>
            </w:pPr>
            <w:r w:rsidRPr="00BF5FB1">
              <w:rPr>
                <w:lang w:val="ru-RU"/>
              </w:rPr>
              <w:t>ИГЗ</w:t>
            </w:r>
          </w:p>
          <w:p w:rsidR="0012410B" w:rsidRPr="00BF5FB1" w:rsidRDefault="0012410B" w:rsidP="00FA1723">
            <w:pPr>
              <w:pStyle w:val="TableParagraph"/>
              <w:jc w:val="center"/>
              <w:rPr>
                <w:lang w:val="ru-RU"/>
              </w:rPr>
            </w:pPr>
            <w:r w:rsidRPr="00BF5FB1">
              <w:rPr>
                <w:lang w:val="ru-RU"/>
              </w:rPr>
              <w:t>ИС</w:t>
            </w:r>
          </w:p>
        </w:tc>
        <w:tc>
          <w:tcPr>
            <w:tcW w:w="993" w:type="dxa"/>
            <w:vAlign w:val="center"/>
          </w:tcPr>
          <w:p w:rsidR="007E5460" w:rsidRPr="00BF5FB1" w:rsidRDefault="007E5460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FB1">
              <w:rPr>
                <w:rFonts w:ascii="Times New Roman" w:hAnsi="Times New Roman"/>
                <w:sz w:val="24"/>
                <w:szCs w:val="24"/>
              </w:rPr>
              <w:t>32,4</w:t>
            </w:r>
          </w:p>
        </w:tc>
        <w:tc>
          <w:tcPr>
            <w:tcW w:w="992" w:type="dxa"/>
            <w:vAlign w:val="center"/>
          </w:tcPr>
          <w:p w:rsidR="007E5460" w:rsidRPr="00BF5FB1" w:rsidRDefault="007E5460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FB1">
              <w:rPr>
                <w:rFonts w:ascii="Times New Roman" w:hAnsi="Times New Roman"/>
                <w:sz w:val="24"/>
                <w:szCs w:val="24"/>
              </w:rPr>
              <w:t>36,6</w:t>
            </w:r>
          </w:p>
        </w:tc>
        <w:tc>
          <w:tcPr>
            <w:tcW w:w="992" w:type="dxa"/>
            <w:vAlign w:val="center"/>
          </w:tcPr>
          <w:p w:rsidR="007E5460" w:rsidRPr="00BF5FB1" w:rsidRDefault="007E5460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FB1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  <w:vAlign w:val="center"/>
          </w:tcPr>
          <w:p w:rsidR="007E5460" w:rsidRPr="00BF5FB1" w:rsidRDefault="007E5460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FB1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993" w:type="dxa"/>
            <w:vAlign w:val="center"/>
          </w:tcPr>
          <w:p w:rsidR="007E5460" w:rsidRPr="00BF5FB1" w:rsidRDefault="007E5460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FB1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  <w:vAlign w:val="center"/>
          </w:tcPr>
          <w:p w:rsidR="007E5460" w:rsidRPr="00BF5FB1" w:rsidRDefault="007E5460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FB1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843" w:type="dxa"/>
          </w:tcPr>
          <w:p w:rsidR="007E5460" w:rsidRPr="00BF5FB1" w:rsidRDefault="007E5460" w:rsidP="00D153E4">
            <w:pPr>
              <w:jc w:val="center"/>
            </w:pPr>
            <w:r w:rsidRPr="00BF5FB1">
              <w:rPr>
                <w:rFonts w:ascii="Times New Roman" w:hAnsi="Times New Roman" w:cs="Times New Roman"/>
              </w:rPr>
              <w:t>Отдел физической</w:t>
            </w:r>
            <w:r w:rsidRPr="00BF5FB1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BF5FB1">
              <w:rPr>
                <w:rFonts w:ascii="Times New Roman" w:hAnsi="Times New Roman" w:cs="Times New Roman"/>
              </w:rPr>
              <w:t>культуры</w:t>
            </w:r>
            <w:r w:rsidRPr="00BF5FB1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BF5FB1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12410B" w:rsidTr="0012410B">
        <w:trPr>
          <w:trHeight w:val="1157"/>
        </w:trPr>
        <w:tc>
          <w:tcPr>
            <w:tcW w:w="662" w:type="dxa"/>
          </w:tcPr>
          <w:p w:rsidR="007E5460" w:rsidRDefault="007E5460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99" w:type="dxa"/>
          </w:tcPr>
          <w:p w:rsidR="007E5460" w:rsidRPr="003B34B2" w:rsidRDefault="007E5460" w:rsidP="002A4437">
            <w:pPr>
              <w:pStyle w:val="TableParagraph"/>
              <w:ind w:left="62" w:right="45"/>
              <w:rPr>
                <w:rFonts w:eastAsiaTheme="minorEastAsia"/>
                <w:color w:val="000000"/>
                <w:sz w:val="24"/>
                <w:szCs w:val="20"/>
                <w:lang w:eastAsia="ru-RU"/>
              </w:rPr>
            </w:pPr>
            <w:r>
              <w:rPr>
                <w:sz w:val="24"/>
                <w:lang w:val="ru-RU"/>
              </w:rPr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1134" w:type="dxa"/>
          </w:tcPr>
          <w:p w:rsidR="007E5460" w:rsidRPr="0012410B" w:rsidRDefault="007E5460" w:rsidP="00D153E4">
            <w:pPr>
              <w:pStyle w:val="TableParagraph"/>
              <w:rPr>
                <w:lang w:val="ru-RU"/>
              </w:rPr>
            </w:pPr>
          </w:p>
          <w:p w:rsidR="007E5460" w:rsidRPr="0012410B" w:rsidRDefault="007E5460" w:rsidP="00D153E4">
            <w:pPr>
              <w:pStyle w:val="TableParagraph"/>
              <w:rPr>
                <w:lang w:val="ru-RU"/>
              </w:rPr>
            </w:pPr>
          </w:p>
          <w:p w:rsidR="007E5460" w:rsidRPr="0012410B" w:rsidRDefault="007E5460" w:rsidP="00D153E4">
            <w:pPr>
              <w:pStyle w:val="TableParagraph"/>
              <w:rPr>
                <w:lang w:val="ru-RU"/>
              </w:rPr>
            </w:pPr>
            <w:r w:rsidRPr="0012410B">
              <w:rPr>
                <w:lang w:val="ru-RU"/>
              </w:rPr>
              <w:t>человек</w:t>
            </w:r>
          </w:p>
        </w:tc>
        <w:tc>
          <w:tcPr>
            <w:tcW w:w="567" w:type="dxa"/>
          </w:tcPr>
          <w:p w:rsidR="007E5460" w:rsidRDefault="007E5460" w:rsidP="003B34B2">
            <w:pPr>
              <w:pStyle w:val="TableParagraph"/>
              <w:spacing w:before="6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7E5460" w:rsidRDefault="007E5460" w:rsidP="00F04B92">
            <w:pPr>
              <w:pStyle w:val="TableParagraph"/>
              <w:spacing w:before="6"/>
              <w:rPr>
                <w:rFonts w:ascii="Symbol" w:hAnsi="Symbol"/>
                <w:w w:val="106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D70B94" w:rsidRPr="006948CC" w:rsidRDefault="00D70B94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ИЦ</w:t>
            </w:r>
          </w:p>
          <w:p w:rsidR="00D70B94" w:rsidRPr="006948CC" w:rsidRDefault="00D70B94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ИЗ</w:t>
            </w:r>
          </w:p>
          <w:p w:rsidR="00D70B94" w:rsidRPr="006948CC" w:rsidRDefault="00D70B94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ИМ</w:t>
            </w:r>
          </w:p>
          <w:p w:rsidR="007E5460" w:rsidRPr="0012410B" w:rsidRDefault="0012410B" w:rsidP="00FA1723">
            <w:pPr>
              <w:pStyle w:val="TableParagraph"/>
              <w:spacing w:before="6"/>
              <w:jc w:val="center"/>
              <w:rPr>
                <w:w w:val="106"/>
                <w:lang w:val="ru-RU"/>
              </w:rPr>
            </w:pPr>
            <w:r>
              <w:rPr>
                <w:w w:val="106"/>
                <w:lang w:val="ru-RU"/>
              </w:rPr>
              <w:t>ИС</w:t>
            </w:r>
          </w:p>
        </w:tc>
        <w:tc>
          <w:tcPr>
            <w:tcW w:w="993" w:type="dxa"/>
            <w:vAlign w:val="center"/>
          </w:tcPr>
          <w:p w:rsidR="007E5460" w:rsidRDefault="007E5460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992" w:type="dxa"/>
            <w:vAlign w:val="center"/>
          </w:tcPr>
          <w:p w:rsidR="007E5460" w:rsidRDefault="007E5460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</w:t>
            </w:r>
          </w:p>
        </w:tc>
        <w:tc>
          <w:tcPr>
            <w:tcW w:w="992" w:type="dxa"/>
            <w:vAlign w:val="center"/>
          </w:tcPr>
          <w:p w:rsidR="007E5460" w:rsidRDefault="007E5460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992" w:type="dxa"/>
            <w:vAlign w:val="center"/>
          </w:tcPr>
          <w:p w:rsidR="007E5460" w:rsidRDefault="007E5460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</w:t>
            </w:r>
          </w:p>
        </w:tc>
        <w:tc>
          <w:tcPr>
            <w:tcW w:w="993" w:type="dxa"/>
            <w:vAlign w:val="center"/>
          </w:tcPr>
          <w:p w:rsidR="007E5460" w:rsidRDefault="007E5460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992" w:type="dxa"/>
            <w:vAlign w:val="center"/>
          </w:tcPr>
          <w:p w:rsidR="007E5460" w:rsidRDefault="007E5460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</w:t>
            </w:r>
          </w:p>
        </w:tc>
        <w:tc>
          <w:tcPr>
            <w:tcW w:w="1843" w:type="dxa"/>
          </w:tcPr>
          <w:p w:rsidR="007E5460" w:rsidRPr="00D520E2" w:rsidRDefault="007E5460" w:rsidP="00D153E4">
            <w:pPr>
              <w:jc w:val="center"/>
              <w:rPr>
                <w:rFonts w:ascii="Times New Roman" w:hAnsi="Times New Roman" w:cs="Times New Roman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4D7392" w:rsidTr="0012410B">
        <w:trPr>
          <w:trHeight w:val="1157"/>
        </w:trPr>
        <w:tc>
          <w:tcPr>
            <w:tcW w:w="662" w:type="dxa"/>
          </w:tcPr>
          <w:p w:rsidR="004D7392" w:rsidRDefault="004D7392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699" w:type="dxa"/>
          </w:tcPr>
          <w:p w:rsidR="004D7392" w:rsidRPr="004D7392" w:rsidRDefault="004D7392" w:rsidP="002A4437">
            <w:pPr>
              <w:pStyle w:val="TableParagraph"/>
              <w:ind w:left="62" w:right="45"/>
              <w:rPr>
                <w:sz w:val="24"/>
                <w:szCs w:val="24"/>
                <w:lang w:val="ru-RU"/>
              </w:rPr>
            </w:pPr>
            <w:r w:rsidRPr="004D7392">
              <w:rPr>
                <w:rFonts w:eastAsiaTheme="minorEastAsia"/>
                <w:color w:val="000000"/>
                <w:sz w:val="24"/>
                <w:szCs w:val="24"/>
              </w:rPr>
              <w:t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численности учащихся</w:t>
            </w:r>
          </w:p>
        </w:tc>
        <w:tc>
          <w:tcPr>
            <w:tcW w:w="1134" w:type="dxa"/>
          </w:tcPr>
          <w:p w:rsidR="004D7392" w:rsidRPr="0012410B" w:rsidRDefault="004D7392" w:rsidP="00D153E4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процент</w:t>
            </w:r>
          </w:p>
        </w:tc>
        <w:tc>
          <w:tcPr>
            <w:tcW w:w="567" w:type="dxa"/>
          </w:tcPr>
          <w:p w:rsidR="007954E7" w:rsidRDefault="007954E7" w:rsidP="003B34B2">
            <w:pPr>
              <w:pStyle w:val="TableParagraph"/>
              <w:spacing w:before="6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7954E7" w:rsidRDefault="007954E7" w:rsidP="003B34B2">
            <w:pPr>
              <w:pStyle w:val="TableParagraph"/>
              <w:spacing w:before="6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4D7392" w:rsidRDefault="004D7392" w:rsidP="003B34B2">
            <w:pPr>
              <w:pStyle w:val="TableParagraph"/>
              <w:spacing w:before="6"/>
              <w:jc w:val="center"/>
              <w:rPr>
                <w:rFonts w:ascii="Symbol" w:hAnsi="Symbol"/>
                <w:w w:val="106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4D7392" w:rsidRDefault="004D7392" w:rsidP="00FA172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4D7392" w:rsidRDefault="004D7392" w:rsidP="004D7392">
            <w:r>
              <w:t xml:space="preserve">   ИМ</w:t>
            </w:r>
          </w:p>
          <w:p w:rsidR="007954E7" w:rsidRDefault="004D7392" w:rsidP="004D7392">
            <w:r>
              <w:t xml:space="preserve">    ИЗ</w:t>
            </w:r>
          </w:p>
          <w:p w:rsidR="004D7392" w:rsidRPr="007954E7" w:rsidRDefault="007954E7" w:rsidP="007954E7">
            <w:r>
              <w:t xml:space="preserve">    ИС</w:t>
            </w:r>
          </w:p>
        </w:tc>
        <w:tc>
          <w:tcPr>
            <w:tcW w:w="993" w:type="dxa"/>
            <w:vAlign w:val="center"/>
          </w:tcPr>
          <w:p w:rsidR="004D7392" w:rsidRDefault="004D7392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vAlign w:val="center"/>
          </w:tcPr>
          <w:p w:rsidR="004D7392" w:rsidRDefault="004D7392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vAlign w:val="center"/>
          </w:tcPr>
          <w:p w:rsidR="004D7392" w:rsidRDefault="004D7392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vAlign w:val="center"/>
          </w:tcPr>
          <w:p w:rsidR="004D7392" w:rsidRDefault="004D7392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3" w:type="dxa"/>
            <w:vAlign w:val="center"/>
          </w:tcPr>
          <w:p w:rsidR="004D7392" w:rsidRDefault="004D7392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vAlign w:val="center"/>
          </w:tcPr>
          <w:p w:rsidR="004D7392" w:rsidRDefault="004D7392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843" w:type="dxa"/>
          </w:tcPr>
          <w:p w:rsidR="004D7392" w:rsidRPr="00D520E2" w:rsidRDefault="004D7392" w:rsidP="00D153E4">
            <w:pPr>
              <w:jc w:val="center"/>
              <w:rPr>
                <w:rFonts w:ascii="Times New Roman" w:hAnsi="Times New Roman" w:cs="Times New Roman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12410B" w:rsidTr="0012410B">
        <w:tc>
          <w:tcPr>
            <w:tcW w:w="662" w:type="dxa"/>
          </w:tcPr>
          <w:p w:rsidR="007E5460" w:rsidRDefault="00795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99" w:type="dxa"/>
          </w:tcPr>
          <w:p w:rsidR="007E5460" w:rsidRPr="0053125F" w:rsidRDefault="0068520A" w:rsidP="002A4437">
            <w:pPr>
              <w:pStyle w:val="TableParagraph"/>
              <w:spacing w:before="95"/>
              <w:ind w:left="62" w:right="48"/>
              <w:rPr>
                <w:sz w:val="24"/>
                <w:lang w:val="ru-RU"/>
              </w:rPr>
            </w:pPr>
            <w:r w:rsidRPr="00FA3795">
              <w:rPr>
                <w:sz w:val="24"/>
                <w:szCs w:val="24"/>
              </w:rPr>
              <w:t>Среднеме</w:t>
            </w:r>
            <w:r>
              <w:rPr>
                <w:sz w:val="24"/>
                <w:szCs w:val="24"/>
              </w:rPr>
              <w:t xml:space="preserve">сячная номинальная начисленная </w:t>
            </w:r>
            <w:r w:rsidRPr="00FA3795">
              <w:rPr>
                <w:sz w:val="24"/>
                <w:szCs w:val="24"/>
              </w:rPr>
              <w:t xml:space="preserve">заработная плата работников </w:t>
            </w:r>
            <w:r>
              <w:rPr>
                <w:sz w:val="24"/>
                <w:szCs w:val="24"/>
              </w:rPr>
              <w:t>муниципальных учреждений физической культуры и спорта</w:t>
            </w:r>
          </w:p>
        </w:tc>
        <w:tc>
          <w:tcPr>
            <w:tcW w:w="1134" w:type="dxa"/>
          </w:tcPr>
          <w:p w:rsidR="007E5460" w:rsidRPr="0012410B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Pr="0012410B" w:rsidRDefault="007E5460" w:rsidP="000465C5">
            <w:pPr>
              <w:pStyle w:val="TableParagraph"/>
              <w:rPr>
                <w:lang w:val="ru-RU"/>
              </w:rPr>
            </w:pPr>
            <w:r w:rsidRPr="0012410B">
              <w:rPr>
                <w:lang w:val="ru-RU"/>
              </w:rPr>
              <w:t xml:space="preserve">   руб.</w:t>
            </w:r>
          </w:p>
        </w:tc>
        <w:tc>
          <w:tcPr>
            <w:tcW w:w="567" w:type="dxa"/>
            <w:vAlign w:val="center"/>
          </w:tcPr>
          <w:p w:rsidR="007E5460" w:rsidRDefault="00425672" w:rsidP="00425672">
            <w:pPr>
              <w:pStyle w:val="TableParagraph"/>
              <w:spacing w:before="8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D70B94" w:rsidRDefault="00D70B94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ИМ</w:t>
            </w:r>
          </w:p>
          <w:p w:rsidR="007954E7" w:rsidRPr="006948CC" w:rsidRDefault="007954E7" w:rsidP="00FA172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ИС</w:t>
            </w:r>
          </w:p>
          <w:p w:rsidR="007E5460" w:rsidRPr="006948CC" w:rsidRDefault="00DA687F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ИМБТ</w:t>
            </w:r>
          </w:p>
        </w:tc>
        <w:tc>
          <w:tcPr>
            <w:tcW w:w="993" w:type="dxa"/>
            <w:vAlign w:val="center"/>
          </w:tcPr>
          <w:p w:rsidR="007E5460" w:rsidRPr="0012410B" w:rsidRDefault="00BF5FB1" w:rsidP="0012410B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48366,0</w:t>
            </w:r>
          </w:p>
        </w:tc>
        <w:tc>
          <w:tcPr>
            <w:tcW w:w="992" w:type="dxa"/>
            <w:vAlign w:val="center"/>
          </w:tcPr>
          <w:p w:rsidR="007E5460" w:rsidRPr="0012410B" w:rsidRDefault="00BF5FB1" w:rsidP="0012410B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50110,0</w:t>
            </w:r>
          </w:p>
        </w:tc>
        <w:tc>
          <w:tcPr>
            <w:tcW w:w="992" w:type="dxa"/>
            <w:vAlign w:val="center"/>
          </w:tcPr>
          <w:p w:rsidR="007E5460" w:rsidRPr="0012410B" w:rsidRDefault="00A4502D" w:rsidP="0012410B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68725</w:t>
            </w:r>
            <w:r w:rsidR="007E5460" w:rsidRPr="0012410B">
              <w:rPr>
                <w:lang w:val="ru-RU"/>
              </w:rPr>
              <w:t>,0</w:t>
            </w:r>
          </w:p>
        </w:tc>
        <w:tc>
          <w:tcPr>
            <w:tcW w:w="992" w:type="dxa"/>
            <w:vAlign w:val="center"/>
          </w:tcPr>
          <w:p w:rsidR="007E5460" w:rsidRPr="0012410B" w:rsidRDefault="00E25BAE" w:rsidP="0012410B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68725,0</w:t>
            </w:r>
          </w:p>
        </w:tc>
        <w:tc>
          <w:tcPr>
            <w:tcW w:w="993" w:type="dxa"/>
            <w:vAlign w:val="center"/>
          </w:tcPr>
          <w:p w:rsidR="007E5460" w:rsidRPr="0012410B" w:rsidRDefault="007E5460" w:rsidP="0012410B">
            <w:pPr>
              <w:pStyle w:val="TableParagraph"/>
              <w:jc w:val="center"/>
              <w:rPr>
                <w:lang w:val="ru-RU"/>
              </w:rPr>
            </w:pPr>
          </w:p>
          <w:p w:rsidR="007E5460" w:rsidRPr="0012410B" w:rsidRDefault="00BF5FB1" w:rsidP="0012410B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71474,0</w:t>
            </w:r>
          </w:p>
          <w:p w:rsidR="007E5460" w:rsidRPr="0012410B" w:rsidRDefault="007E5460" w:rsidP="0012410B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7E5460" w:rsidRPr="0012410B" w:rsidRDefault="00BF5FB1" w:rsidP="00BF5FB1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74332,0</w:t>
            </w:r>
          </w:p>
        </w:tc>
        <w:tc>
          <w:tcPr>
            <w:tcW w:w="1843" w:type="dxa"/>
          </w:tcPr>
          <w:p w:rsidR="007E5460" w:rsidRPr="00D520E2" w:rsidRDefault="007E5460" w:rsidP="00D153E4">
            <w:pPr>
              <w:jc w:val="center"/>
              <w:rPr>
                <w:rFonts w:ascii="Times New Roman" w:hAnsi="Times New Roman" w:cs="Times New Roman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12410B" w:rsidTr="0012410B">
        <w:tc>
          <w:tcPr>
            <w:tcW w:w="662" w:type="dxa"/>
          </w:tcPr>
          <w:p w:rsidR="007E5460" w:rsidRDefault="00795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99" w:type="dxa"/>
          </w:tcPr>
          <w:p w:rsidR="007E5460" w:rsidRPr="00365DA9" w:rsidRDefault="007E5460" w:rsidP="002A4437">
            <w:pPr>
              <w:pStyle w:val="TableParagraph"/>
              <w:spacing w:before="95"/>
              <w:ind w:left="62" w:right="4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Количество учреждений, в которых отсутствует просроченная кредиторская задолженность по оплате услуг по обращению с твердыми коммунальными отходами</w:t>
            </w:r>
          </w:p>
        </w:tc>
        <w:tc>
          <w:tcPr>
            <w:tcW w:w="1134" w:type="dxa"/>
          </w:tcPr>
          <w:p w:rsidR="007E5460" w:rsidRPr="0012410B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Pr="0012410B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Pr="0012410B" w:rsidRDefault="007E5460" w:rsidP="00D153E4">
            <w:pPr>
              <w:pStyle w:val="TableParagraph"/>
              <w:jc w:val="center"/>
              <w:rPr>
                <w:lang w:val="ru-RU"/>
              </w:rPr>
            </w:pPr>
            <w:r w:rsidRPr="0012410B">
              <w:rPr>
                <w:lang w:val="ru-RU"/>
              </w:rPr>
              <w:t>Штук</w:t>
            </w:r>
          </w:p>
        </w:tc>
        <w:tc>
          <w:tcPr>
            <w:tcW w:w="567" w:type="dxa"/>
          </w:tcPr>
          <w:p w:rsidR="007E5460" w:rsidRDefault="007E5460" w:rsidP="00D153E4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</w:p>
        </w:tc>
        <w:tc>
          <w:tcPr>
            <w:tcW w:w="850" w:type="dxa"/>
          </w:tcPr>
          <w:p w:rsidR="0012410B" w:rsidRDefault="0012410B" w:rsidP="00FA1723">
            <w:pPr>
              <w:pStyle w:val="TableParagraph"/>
              <w:jc w:val="center"/>
              <w:rPr>
                <w:lang w:val="ru-RU"/>
              </w:rPr>
            </w:pPr>
          </w:p>
          <w:p w:rsidR="00DA687F" w:rsidRPr="006948CC" w:rsidRDefault="00DA687F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ИМ</w:t>
            </w:r>
          </w:p>
          <w:p w:rsidR="00DA687F" w:rsidRPr="006948CC" w:rsidRDefault="00DA687F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ИМБТ</w:t>
            </w:r>
          </w:p>
          <w:p w:rsidR="007E5460" w:rsidRPr="006948CC" w:rsidRDefault="007E5460" w:rsidP="00FA1723">
            <w:pPr>
              <w:pStyle w:val="TableParagraph"/>
              <w:spacing w:before="8"/>
              <w:jc w:val="center"/>
              <w:rPr>
                <w:w w:val="106"/>
                <w:lang w:val="ru-RU"/>
              </w:rPr>
            </w:pPr>
          </w:p>
        </w:tc>
        <w:tc>
          <w:tcPr>
            <w:tcW w:w="993" w:type="dxa"/>
          </w:tcPr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DA687F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2" w:type="dxa"/>
          </w:tcPr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DA687F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2" w:type="dxa"/>
          </w:tcPr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DA687F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2" w:type="dxa"/>
          </w:tcPr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DA687F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3" w:type="dxa"/>
          </w:tcPr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DA687F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2" w:type="dxa"/>
          </w:tcPr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DA687F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43" w:type="dxa"/>
          </w:tcPr>
          <w:p w:rsidR="007E5460" w:rsidRPr="00D520E2" w:rsidRDefault="007E5460" w:rsidP="00D153E4">
            <w:pPr>
              <w:jc w:val="center"/>
              <w:rPr>
                <w:rFonts w:ascii="Times New Roman" w:hAnsi="Times New Roman" w:cs="Times New Roman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12410B" w:rsidTr="0012410B">
        <w:tc>
          <w:tcPr>
            <w:tcW w:w="662" w:type="dxa"/>
          </w:tcPr>
          <w:p w:rsidR="007E5460" w:rsidRDefault="00795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699" w:type="dxa"/>
          </w:tcPr>
          <w:p w:rsidR="007E5460" w:rsidRDefault="009D133E" w:rsidP="009D133E">
            <w:pPr>
              <w:pStyle w:val="TableParagraph"/>
              <w:spacing w:before="95"/>
              <w:ind w:right="48"/>
              <w:rPr>
                <w:sz w:val="24"/>
                <w:szCs w:val="24"/>
                <w:lang w:val="ru-RU"/>
              </w:rPr>
            </w:pPr>
            <w:r w:rsidRPr="009D133E">
              <w:rPr>
                <w:sz w:val="24"/>
                <w:szCs w:val="24"/>
                <w:lang w:val="ru-RU"/>
              </w:rPr>
              <w:t xml:space="preserve"> </w:t>
            </w:r>
            <w:r w:rsidR="007E5460" w:rsidRPr="000465C5">
              <w:rPr>
                <w:sz w:val="24"/>
                <w:szCs w:val="24"/>
                <w:lang w:val="ru-RU"/>
              </w:rPr>
              <w:t>Количество учреждений, в которых отсутствует просроченная кредиторская задолженность по расходам за энергетические ресурсы</w:t>
            </w:r>
          </w:p>
        </w:tc>
        <w:tc>
          <w:tcPr>
            <w:tcW w:w="1134" w:type="dxa"/>
          </w:tcPr>
          <w:p w:rsidR="007E5460" w:rsidRPr="0012410B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Pr="0012410B" w:rsidRDefault="007E5460" w:rsidP="00CA2D94"/>
          <w:p w:rsidR="007E5460" w:rsidRPr="0012410B" w:rsidRDefault="007E5460" w:rsidP="000465C5">
            <w:pPr>
              <w:jc w:val="center"/>
            </w:pPr>
            <w:r w:rsidRPr="0012410B">
              <w:t>Штук</w:t>
            </w:r>
          </w:p>
          <w:p w:rsidR="007E5460" w:rsidRPr="0012410B" w:rsidRDefault="007E5460" w:rsidP="00CA2D94"/>
        </w:tc>
        <w:tc>
          <w:tcPr>
            <w:tcW w:w="567" w:type="dxa"/>
          </w:tcPr>
          <w:p w:rsidR="00DA687F" w:rsidRDefault="00DA687F" w:rsidP="00D153E4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DA687F" w:rsidRDefault="00DA687F" w:rsidP="00D153E4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7E5460" w:rsidRDefault="007E5460" w:rsidP="00D153E4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</w:p>
          <w:p w:rsidR="007E5460" w:rsidRDefault="007E5460" w:rsidP="00CA2D94"/>
        </w:tc>
        <w:tc>
          <w:tcPr>
            <w:tcW w:w="850" w:type="dxa"/>
          </w:tcPr>
          <w:p w:rsidR="0012410B" w:rsidRDefault="0012410B" w:rsidP="00FA1723">
            <w:pPr>
              <w:pStyle w:val="TableParagraph"/>
              <w:jc w:val="center"/>
              <w:rPr>
                <w:w w:val="106"/>
                <w:lang w:val="ru-RU"/>
              </w:rPr>
            </w:pPr>
          </w:p>
          <w:p w:rsidR="00DA687F" w:rsidRPr="006948CC" w:rsidRDefault="00DA687F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ИМ</w:t>
            </w:r>
          </w:p>
          <w:p w:rsidR="007E5460" w:rsidRPr="006948CC" w:rsidRDefault="00DA687F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ИМБТ</w:t>
            </w:r>
          </w:p>
        </w:tc>
        <w:tc>
          <w:tcPr>
            <w:tcW w:w="993" w:type="dxa"/>
          </w:tcPr>
          <w:p w:rsidR="007E5460" w:rsidRDefault="007E5460" w:rsidP="00DA687F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A687F">
            <w:pPr>
              <w:jc w:val="center"/>
            </w:pPr>
          </w:p>
          <w:p w:rsidR="007E5460" w:rsidRPr="00CA2D94" w:rsidRDefault="00DA687F" w:rsidP="00DA687F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7E5460" w:rsidRDefault="007E5460" w:rsidP="00DA687F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A687F">
            <w:pPr>
              <w:jc w:val="center"/>
            </w:pPr>
          </w:p>
          <w:p w:rsidR="007E5460" w:rsidRPr="00CA2D94" w:rsidRDefault="00DA687F" w:rsidP="00DA687F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7E5460" w:rsidRDefault="007E5460" w:rsidP="00DA687F">
            <w:pPr>
              <w:pStyle w:val="TableParagraph"/>
              <w:jc w:val="center"/>
              <w:rPr>
                <w:lang w:val="ru-RU"/>
              </w:rPr>
            </w:pPr>
          </w:p>
          <w:p w:rsidR="007E5460" w:rsidRPr="00CA2D94" w:rsidRDefault="007E5460" w:rsidP="00DA687F">
            <w:pPr>
              <w:jc w:val="center"/>
            </w:pPr>
          </w:p>
          <w:p w:rsidR="007E5460" w:rsidRPr="00CA2D94" w:rsidRDefault="00DA687F" w:rsidP="00DA687F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7E5460" w:rsidRDefault="007E5460" w:rsidP="00DA687F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A687F">
            <w:pPr>
              <w:jc w:val="center"/>
            </w:pPr>
          </w:p>
          <w:p w:rsidR="007E5460" w:rsidRPr="00CA2D94" w:rsidRDefault="00DA687F" w:rsidP="00DA687F">
            <w:pPr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7E5460" w:rsidRDefault="007E5460" w:rsidP="00DA687F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A687F">
            <w:pPr>
              <w:jc w:val="center"/>
            </w:pPr>
          </w:p>
          <w:p w:rsidR="007E5460" w:rsidRPr="00CA2D94" w:rsidRDefault="00DA687F" w:rsidP="00DA687F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7E5460" w:rsidRDefault="007E5460" w:rsidP="00DA687F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A687F">
            <w:pPr>
              <w:jc w:val="center"/>
            </w:pPr>
          </w:p>
          <w:p w:rsidR="007E5460" w:rsidRPr="00CA2D94" w:rsidRDefault="00DA687F" w:rsidP="00DA687F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E5460" w:rsidRPr="00D520E2" w:rsidRDefault="007E5460" w:rsidP="0012410B">
            <w:pPr>
              <w:jc w:val="center"/>
              <w:rPr>
                <w:rFonts w:ascii="Times New Roman" w:hAnsi="Times New Roman" w:cs="Times New Roman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12410B" w:rsidTr="0012410B">
        <w:tc>
          <w:tcPr>
            <w:tcW w:w="662" w:type="dxa"/>
          </w:tcPr>
          <w:p w:rsidR="007E5460" w:rsidRDefault="00795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99" w:type="dxa"/>
          </w:tcPr>
          <w:p w:rsidR="007E5460" w:rsidRDefault="007E5460" w:rsidP="002A4437">
            <w:pPr>
              <w:pStyle w:val="TableParagraph"/>
              <w:spacing w:before="95"/>
              <w:ind w:left="62" w:right="48"/>
              <w:rPr>
                <w:sz w:val="24"/>
              </w:rPr>
            </w:pPr>
            <w:r w:rsidRPr="00D57700">
              <w:rPr>
                <w:sz w:val="24"/>
                <w:lang w:val="ru-RU"/>
              </w:rPr>
              <w:t>Уровень ежегодного достижения показателей (индикаторов) Программы</w:t>
            </w:r>
          </w:p>
        </w:tc>
        <w:tc>
          <w:tcPr>
            <w:tcW w:w="1134" w:type="dxa"/>
          </w:tcPr>
          <w:p w:rsidR="007E5460" w:rsidRPr="0012410B" w:rsidRDefault="007E5460" w:rsidP="00D153E4">
            <w:pPr>
              <w:pStyle w:val="TableParagraph"/>
              <w:jc w:val="center"/>
              <w:rPr>
                <w:lang w:val="ru-RU"/>
              </w:rPr>
            </w:pPr>
            <w:r w:rsidRPr="0012410B">
              <w:rPr>
                <w:lang w:val="ru-RU"/>
              </w:rPr>
              <w:t>процент</w:t>
            </w:r>
          </w:p>
        </w:tc>
        <w:tc>
          <w:tcPr>
            <w:tcW w:w="567" w:type="dxa"/>
          </w:tcPr>
          <w:p w:rsidR="00425672" w:rsidRDefault="00425672" w:rsidP="00D153E4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7E5460" w:rsidRDefault="007E5460" w:rsidP="00D153E4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DA687F" w:rsidRPr="006948CC" w:rsidRDefault="00DA687F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ИЦ</w:t>
            </w:r>
          </w:p>
          <w:p w:rsidR="00DA687F" w:rsidRPr="006948CC" w:rsidRDefault="00DA687F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ИЗ</w:t>
            </w:r>
          </w:p>
          <w:p w:rsidR="007E5460" w:rsidRPr="006948CC" w:rsidRDefault="00DA687F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ИМ</w:t>
            </w:r>
          </w:p>
        </w:tc>
        <w:tc>
          <w:tcPr>
            <w:tcW w:w="993" w:type="dxa"/>
          </w:tcPr>
          <w:p w:rsidR="00425672" w:rsidRDefault="00425672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92" w:type="dxa"/>
          </w:tcPr>
          <w:p w:rsidR="00425672" w:rsidRDefault="00425672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92" w:type="dxa"/>
          </w:tcPr>
          <w:p w:rsidR="00425672" w:rsidRDefault="00425672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92" w:type="dxa"/>
          </w:tcPr>
          <w:p w:rsidR="00425672" w:rsidRDefault="00425672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93" w:type="dxa"/>
          </w:tcPr>
          <w:p w:rsidR="00425672" w:rsidRDefault="00425672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92" w:type="dxa"/>
          </w:tcPr>
          <w:p w:rsidR="00425672" w:rsidRDefault="00425672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843" w:type="dxa"/>
          </w:tcPr>
          <w:p w:rsidR="007E5460" w:rsidRPr="00D520E2" w:rsidRDefault="007E5460" w:rsidP="00D153E4">
            <w:pPr>
              <w:jc w:val="center"/>
              <w:rPr>
                <w:rFonts w:ascii="Times New Roman" w:hAnsi="Times New Roman" w:cs="Times New Roman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C366B4" w:rsidTr="00755666">
        <w:tc>
          <w:tcPr>
            <w:tcW w:w="14709" w:type="dxa"/>
            <w:gridSpan w:val="12"/>
          </w:tcPr>
          <w:p w:rsidR="00C366B4" w:rsidRDefault="00C366B4" w:rsidP="00C668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3. Создание условий для вовлечения различных групп населения к регулярным занятиям  физической культурой и спортом</w:t>
            </w:r>
          </w:p>
        </w:tc>
      </w:tr>
      <w:tr w:rsidR="0012410B" w:rsidTr="0012410B">
        <w:tc>
          <w:tcPr>
            <w:tcW w:w="662" w:type="dxa"/>
          </w:tcPr>
          <w:p w:rsidR="007E5460" w:rsidRDefault="00B833F0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99" w:type="dxa"/>
          </w:tcPr>
          <w:p w:rsidR="007E5460" w:rsidRDefault="007E5460" w:rsidP="002A4437">
            <w:pPr>
              <w:pStyle w:val="TableParagraph"/>
              <w:ind w:left="62" w:right="45"/>
              <w:rPr>
                <w:sz w:val="24"/>
              </w:rPr>
            </w:pPr>
            <w:r w:rsidRPr="00FA3795">
              <w:rPr>
                <w:sz w:val="24"/>
                <w:szCs w:val="24"/>
              </w:rPr>
              <w:t xml:space="preserve">Доля работников со специальным образованием в </w:t>
            </w:r>
            <w:r w:rsidRPr="00FA3795">
              <w:rPr>
                <w:sz w:val="24"/>
                <w:szCs w:val="24"/>
              </w:rPr>
              <w:lastRenderedPageBreak/>
              <w:t>общей численности штатных работников в области физической культуры и спорта</w:t>
            </w:r>
          </w:p>
        </w:tc>
        <w:tc>
          <w:tcPr>
            <w:tcW w:w="1134" w:type="dxa"/>
          </w:tcPr>
          <w:p w:rsidR="007E5460" w:rsidRPr="0012410B" w:rsidRDefault="007E5460" w:rsidP="008307AF">
            <w:pPr>
              <w:pStyle w:val="TableParagraph"/>
              <w:ind w:left="44" w:right="33"/>
              <w:jc w:val="center"/>
            </w:pPr>
          </w:p>
          <w:p w:rsidR="007E5460" w:rsidRPr="0012410B" w:rsidRDefault="007E5460" w:rsidP="00F45842">
            <w:pPr>
              <w:rPr>
                <w:lang w:val="kk-KZ"/>
              </w:rPr>
            </w:pPr>
            <w:r w:rsidRPr="0012410B">
              <w:rPr>
                <w:lang w:val="kk-KZ"/>
              </w:rPr>
              <w:t>процент</w:t>
            </w:r>
          </w:p>
        </w:tc>
        <w:tc>
          <w:tcPr>
            <w:tcW w:w="567" w:type="dxa"/>
          </w:tcPr>
          <w:p w:rsidR="00425672" w:rsidRDefault="007E5460" w:rsidP="008307AF">
            <w:pPr>
              <w:pStyle w:val="TableParagraph"/>
              <w:ind w:left="264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</w:p>
          <w:p w:rsidR="007E5460" w:rsidRDefault="007E5460" w:rsidP="008307AF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lastRenderedPageBreak/>
              <w:t></w:t>
            </w:r>
          </w:p>
        </w:tc>
        <w:tc>
          <w:tcPr>
            <w:tcW w:w="850" w:type="dxa"/>
          </w:tcPr>
          <w:p w:rsidR="00DA687F" w:rsidRPr="006948CC" w:rsidRDefault="00DA687F" w:rsidP="00DA687F">
            <w:pPr>
              <w:pStyle w:val="TableParagraph"/>
              <w:rPr>
                <w:lang w:val="ru-RU"/>
              </w:rPr>
            </w:pPr>
            <w:r w:rsidRPr="006948CC">
              <w:rPr>
                <w:lang w:val="ru-RU"/>
              </w:rPr>
              <w:lastRenderedPageBreak/>
              <w:t>ИЦ</w:t>
            </w:r>
          </w:p>
          <w:p w:rsidR="00DA687F" w:rsidRPr="006948CC" w:rsidRDefault="00DA687F" w:rsidP="00DA687F">
            <w:pPr>
              <w:pStyle w:val="TableParagraph"/>
              <w:rPr>
                <w:lang w:val="ru-RU"/>
              </w:rPr>
            </w:pPr>
            <w:r w:rsidRPr="006948CC">
              <w:rPr>
                <w:lang w:val="ru-RU"/>
              </w:rPr>
              <w:t>ИЗ</w:t>
            </w:r>
          </w:p>
          <w:p w:rsidR="007E5460" w:rsidRPr="006948CC" w:rsidRDefault="00DA687F" w:rsidP="00DA687F">
            <w:pPr>
              <w:pStyle w:val="TableParagraph"/>
              <w:rPr>
                <w:rFonts w:ascii="Symbol" w:hAnsi="Symbol"/>
              </w:rPr>
            </w:pPr>
            <w:r w:rsidRPr="006948CC">
              <w:rPr>
                <w:lang w:val="ru-RU"/>
              </w:rPr>
              <w:lastRenderedPageBreak/>
              <w:t>ИМ</w:t>
            </w:r>
          </w:p>
        </w:tc>
        <w:tc>
          <w:tcPr>
            <w:tcW w:w="993" w:type="dxa"/>
          </w:tcPr>
          <w:p w:rsidR="007E5460" w:rsidRDefault="007E5460" w:rsidP="009C282B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7E5460" w:rsidRPr="009C282B" w:rsidRDefault="007E5460" w:rsidP="009C282B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61,0</w:t>
            </w:r>
          </w:p>
        </w:tc>
        <w:tc>
          <w:tcPr>
            <w:tcW w:w="992" w:type="dxa"/>
          </w:tcPr>
          <w:p w:rsidR="007E5460" w:rsidRDefault="007E5460" w:rsidP="008307AF">
            <w:pPr>
              <w:pStyle w:val="TableParagraph"/>
              <w:ind w:left="105" w:right="83"/>
              <w:jc w:val="center"/>
              <w:rPr>
                <w:sz w:val="24"/>
                <w:szCs w:val="24"/>
                <w:lang w:val="ru-RU"/>
              </w:rPr>
            </w:pPr>
          </w:p>
          <w:p w:rsidR="007E5460" w:rsidRPr="009C282B" w:rsidRDefault="007E5460" w:rsidP="008307AF">
            <w:pPr>
              <w:pStyle w:val="TableParagraph"/>
              <w:ind w:left="105" w:right="8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61,5</w:t>
            </w:r>
          </w:p>
        </w:tc>
        <w:tc>
          <w:tcPr>
            <w:tcW w:w="992" w:type="dxa"/>
          </w:tcPr>
          <w:p w:rsidR="007E5460" w:rsidRDefault="007E5460" w:rsidP="008307AF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</w:p>
          <w:p w:rsidR="007E5460" w:rsidRPr="009C282B" w:rsidRDefault="007E5460" w:rsidP="008307AF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62,0</w:t>
            </w:r>
          </w:p>
        </w:tc>
        <w:tc>
          <w:tcPr>
            <w:tcW w:w="992" w:type="dxa"/>
          </w:tcPr>
          <w:p w:rsidR="007E5460" w:rsidRDefault="007E5460" w:rsidP="008307AF">
            <w:pPr>
              <w:pStyle w:val="TableParagraph"/>
              <w:ind w:left="105" w:right="84"/>
              <w:jc w:val="center"/>
              <w:rPr>
                <w:sz w:val="24"/>
                <w:szCs w:val="24"/>
                <w:lang w:val="ru-RU"/>
              </w:rPr>
            </w:pPr>
          </w:p>
          <w:p w:rsidR="007E5460" w:rsidRPr="00425672" w:rsidRDefault="007E5460" w:rsidP="00F45842">
            <w:pPr>
              <w:rPr>
                <w:sz w:val="24"/>
                <w:szCs w:val="24"/>
              </w:rPr>
            </w:pPr>
            <w:r w:rsidRPr="00425672">
              <w:rPr>
                <w:sz w:val="24"/>
                <w:szCs w:val="24"/>
              </w:rPr>
              <w:t>62,5</w:t>
            </w:r>
          </w:p>
        </w:tc>
        <w:tc>
          <w:tcPr>
            <w:tcW w:w="993" w:type="dxa"/>
          </w:tcPr>
          <w:p w:rsidR="007E5460" w:rsidRDefault="007E5460" w:rsidP="008307AF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</w:p>
          <w:p w:rsidR="007E5460" w:rsidRPr="00425672" w:rsidRDefault="007E5460" w:rsidP="00F45842">
            <w:pPr>
              <w:rPr>
                <w:sz w:val="24"/>
                <w:szCs w:val="24"/>
              </w:rPr>
            </w:pPr>
            <w:r w:rsidRPr="00425672">
              <w:rPr>
                <w:sz w:val="24"/>
                <w:szCs w:val="24"/>
              </w:rPr>
              <w:t>63,0</w:t>
            </w:r>
          </w:p>
        </w:tc>
        <w:tc>
          <w:tcPr>
            <w:tcW w:w="992" w:type="dxa"/>
          </w:tcPr>
          <w:p w:rsidR="007E5460" w:rsidRDefault="007E5460" w:rsidP="008307AF">
            <w:pPr>
              <w:pStyle w:val="TableParagraph"/>
              <w:ind w:left="105" w:right="82"/>
              <w:jc w:val="center"/>
              <w:rPr>
                <w:sz w:val="24"/>
                <w:szCs w:val="24"/>
                <w:lang w:val="ru-RU"/>
              </w:rPr>
            </w:pPr>
          </w:p>
          <w:p w:rsidR="007E5460" w:rsidRPr="00425672" w:rsidRDefault="007E5460" w:rsidP="00F45842">
            <w:pPr>
              <w:rPr>
                <w:sz w:val="24"/>
                <w:szCs w:val="24"/>
              </w:rPr>
            </w:pPr>
            <w:r w:rsidRPr="00425672">
              <w:rPr>
                <w:sz w:val="24"/>
                <w:szCs w:val="24"/>
              </w:rPr>
              <w:t>63,5</w:t>
            </w:r>
          </w:p>
        </w:tc>
        <w:tc>
          <w:tcPr>
            <w:tcW w:w="1843" w:type="dxa"/>
          </w:tcPr>
          <w:p w:rsidR="007E5460" w:rsidRPr="00D520E2" w:rsidRDefault="007E5460" w:rsidP="0008041C">
            <w:pPr>
              <w:jc w:val="center"/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lastRenderedPageBreak/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12410B" w:rsidTr="0012410B">
        <w:tc>
          <w:tcPr>
            <w:tcW w:w="662" w:type="dxa"/>
          </w:tcPr>
          <w:p w:rsidR="007E5460" w:rsidRDefault="00B833F0" w:rsidP="00F458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699" w:type="dxa"/>
          </w:tcPr>
          <w:p w:rsidR="007E5460" w:rsidRDefault="007E5460" w:rsidP="00F45842">
            <w:pPr>
              <w:pStyle w:val="TableParagraph"/>
              <w:ind w:left="62" w:right="45"/>
              <w:rPr>
                <w:sz w:val="24"/>
              </w:rPr>
            </w:pP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выполнившего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(тестов)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 и обороне» (ГТО), в 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 населения, принявшего участие в выполнении нормативов испытаний (тестов) Всероссийского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роне»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(ГТО)</w:t>
            </w:r>
          </w:p>
        </w:tc>
        <w:tc>
          <w:tcPr>
            <w:tcW w:w="1134" w:type="dxa"/>
          </w:tcPr>
          <w:p w:rsidR="007E5460" w:rsidRPr="0012410B" w:rsidRDefault="007E5460" w:rsidP="00F45842">
            <w:pPr>
              <w:pStyle w:val="TableParagraph"/>
            </w:pPr>
          </w:p>
          <w:p w:rsidR="007E5460" w:rsidRPr="0012410B" w:rsidRDefault="007E5460" w:rsidP="000003DB">
            <w:pPr>
              <w:pStyle w:val="TableParagraph"/>
              <w:ind w:right="33"/>
            </w:pPr>
            <w:r w:rsidRPr="0012410B">
              <w:t>процент</w:t>
            </w:r>
          </w:p>
        </w:tc>
        <w:tc>
          <w:tcPr>
            <w:tcW w:w="567" w:type="dxa"/>
          </w:tcPr>
          <w:p w:rsidR="007E5460" w:rsidRDefault="007E5460" w:rsidP="00F45842">
            <w:pPr>
              <w:pStyle w:val="TableParagraph"/>
              <w:rPr>
                <w:sz w:val="32"/>
              </w:rPr>
            </w:pPr>
          </w:p>
          <w:p w:rsidR="007E5460" w:rsidRDefault="007E5460" w:rsidP="00F45842">
            <w:pPr>
              <w:pStyle w:val="TableParagraph"/>
              <w:rPr>
                <w:sz w:val="32"/>
              </w:rPr>
            </w:pP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</w:t>
            </w:r>
          </w:p>
          <w:p w:rsidR="007E5460" w:rsidRDefault="007E5460" w:rsidP="00F45842">
            <w:pPr>
              <w:pStyle w:val="TableParagraph"/>
              <w:rPr>
                <w:sz w:val="32"/>
              </w:rPr>
            </w:pPr>
          </w:p>
        </w:tc>
        <w:tc>
          <w:tcPr>
            <w:tcW w:w="850" w:type="dxa"/>
          </w:tcPr>
          <w:p w:rsidR="00DA687F" w:rsidRPr="006948CC" w:rsidRDefault="00DA687F" w:rsidP="00FA1723">
            <w:pPr>
              <w:pStyle w:val="TableParagraph"/>
              <w:jc w:val="center"/>
              <w:rPr>
                <w:lang w:val="ru-RU"/>
              </w:rPr>
            </w:pPr>
          </w:p>
          <w:p w:rsidR="00DA687F" w:rsidRPr="006948CC" w:rsidRDefault="00E25BAE" w:rsidP="00E25BAE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DA687F" w:rsidRPr="006948CC" w:rsidRDefault="00DA687F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ИС</w:t>
            </w:r>
          </w:p>
          <w:p w:rsidR="007E5460" w:rsidRPr="006948CC" w:rsidRDefault="007E5460" w:rsidP="00FA1723">
            <w:pPr>
              <w:pStyle w:val="TableParagraph"/>
              <w:spacing w:before="6"/>
              <w:jc w:val="center"/>
            </w:pPr>
          </w:p>
          <w:p w:rsidR="007E5460" w:rsidRPr="006948CC" w:rsidRDefault="007E5460" w:rsidP="00FA1723">
            <w:pPr>
              <w:pStyle w:val="TableParagraph"/>
              <w:ind w:left="264"/>
              <w:jc w:val="center"/>
              <w:rPr>
                <w:rFonts w:ascii="Symbol" w:hAnsi="Symbol"/>
              </w:rPr>
            </w:pPr>
          </w:p>
        </w:tc>
        <w:tc>
          <w:tcPr>
            <w:tcW w:w="993" w:type="dxa"/>
          </w:tcPr>
          <w:p w:rsidR="007E5460" w:rsidRPr="009C282B" w:rsidRDefault="007E5460" w:rsidP="00F45842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7E5460" w:rsidRPr="009C282B" w:rsidRDefault="007E5460" w:rsidP="00F45842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7E5460" w:rsidRPr="009C282B" w:rsidRDefault="007E5460" w:rsidP="00F4584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C282B">
              <w:rPr>
                <w:sz w:val="24"/>
                <w:szCs w:val="24"/>
                <w:lang w:val="ru-RU"/>
              </w:rPr>
              <w:t>61,0</w:t>
            </w:r>
          </w:p>
        </w:tc>
        <w:tc>
          <w:tcPr>
            <w:tcW w:w="992" w:type="dxa"/>
          </w:tcPr>
          <w:p w:rsidR="007E5460" w:rsidRPr="009C282B" w:rsidRDefault="007E5460" w:rsidP="00F45842">
            <w:pPr>
              <w:pStyle w:val="TableParagraph"/>
              <w:rPr>
                <w:sz w:val="24"/>
                <w:szCs w:val="24"/>
              </w:rPr>
            </w:pPr>
          </w:p>
          <w:p w:rsidR="007E5460" w:rsidRPr="009C282B" w:rsidRDefault="007E5460" w:rsidP="00F45842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7E5460" w:rsidRPr="009C282B" w:rsidRDefault="007E5460" w:rsidP="00F45842">
            <w:pPr>
              <w:pStyle w:val="TableParagraph"/>
              <w:ind w:left="105" w:right="83"/>
              <w:jc w:val="center"/>
              <w:rPr>
                <w:sz w:val="24"/>
                <w:szCs w:val="24"/>
                <w:lang w:val="ru-RU"/>
              </w:rPr>
            </w:pPr>
            <w:r w:rsidRPr="009C282B">
              <w:rPr>
                <w:sz w:val="24"/>
                <w:szCs w:val="24"/>
                <w:lang w:val="ru-RU"/>
              </w:rPr>
              <w:t>61,5</w:t>
            </w:r>
          </w:p>
        </w:tc>
        <w:tc>
          <w:tcPr>
            <w:tcW w:w="992" w:type="dxa"/>
          </w:tcPr>
          <w:p w:rsidR="007E5460" w:rsidRPr="009C282B" w:rsidRDefault="007E5460" w:rsidP="00F45842">
            <w:pPr>
              <w:pStyle w:val="TableParagraph"/>
              <w:rPr>
                <w:sz w:val="24"/>
                <w:szCs w:val="24"/>
              </w:rPr>
            </w:pPr>
          </w:p>
          <w:p w:rsidR="007E5460" w:rsidRPr="009C282B" w:rsidRDefault="007E5460" w:rsidP="00F45842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7E5460" w:rsidRPr="009C282B" w:rsidRDefault="007E5460" w:rsidP="00F45842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  <w:r w:rsidRPr="009C282B">
              <w:rPr>
                <w:sz w:val="24"/>
                <w:szCs w:val="24"/>
                <w:lang w:val="ru-RU"/>
              </w:rPr>
              <w:t>62,0</w:t>
            </w:r>
          </w:p>
        </w:tc>
        <w:tc>
          <w:tcPr>
            <w:tcW w:w="992" w:type="dxa"/>
          </w:tcPr>
          <w:p w:rsidR="007E5460" w:rsidRPr="009C282B" w:rsidRDefault="007E5460" w:rsidP="00F45842">
            <w:pPr>
              <w:pStyle w:val="TableParagraph"/>
              <w:rPr>
                <w:sz w:val="24"/>
                <w:szCs w:val="24"/>
              </w:rPr>
            </w:pPr>
          </w:p>
          <w:p w:rsidR="007E5460" w:rsidRPr="009C282B" w:rsidRDefault="007E5460" w:rsidP="00F45842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7E5460" w:rsidRPr="009C282B" w:rsidRDefault="007E5460" w:rsidP="00F45842">
            <w:pPr>
              <w:pStyle w:val="TableParagraph"/>
              <w:ind w:left="105" w:right="84"/>
              <w:jc w:val="center"/>
              <w:rPr>
                <w:sz w:val="24"/>
                <w:szCs w:val="24"/>
                <w:lang w:val="ru-RU"/>
              </w:rPr>
            </w:pPr>
            <w:r w:rsidRPr="009C282B">
              <w:rPr>
                <w:sz w:val="24"/>
                <w:szCs w:val="24"/>
                <w:lang w:val="ru-RU"/>
              </w:rPr>
              <w:t>62,5</w:t>
            </w:r>
          </w:p>
        </w:tc>
        <w:tc>
          <w:tcPr>
            <w:tcW w:w="993" w:type="dxa"/>
          </w:tcPr>
          <w:p w:rsidR="007E5460" w:rsidRPr="009C282B" w:rsidRDefault="007E5460" w:rsidP="00F45842">
            <w:pPr>
              <w:pStyle w:val="TableParagraph"/>
              <w:rPr>
                <w:sz w:val="24"/>
                <w:szCs w:val="24"/>
              </w:rPr>
            </w:pPr>
          </w:p>
          <w:p w:rsidR="007E5460" w:rsidRPr="009C282B" w:rsidRDefault="007E5460" w:rsidP="00F45842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7E5460" w:rsidRPr="009C282B" w:rsidRDefault="007E5460" w:rsidP="00F45842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  <w:r w:rsidRPr="009C282B">
              <w:rPr>
                <w:sz w:val="24"/>
                <w:szCs w:val="24"/>
                <w:lang w:val="ru-RU"/>
              </w:rPr>
              <w:t>63,0</w:t>
            </w:r>
          </w:p>
        </w:tc>
        <w:tc>
          <w:tcPr>
            <w:tcW w:w="992" w:type="dxa"/>
          </w:tcPr>
          <w:p w:rsidR="007E5460" w:rsidRPr="009C282B" w:rsidRDefault="007E5460" w:rsidP="00F45842">
            <w:pPr>
              <w:pStyle w:val="TableParagraph"/>
              <w:rPr>
                <w:sz w:val="24"/>
                <w:szCs w:val="24"/>
              </w:rPr>
            </w:pPr>
          </w:p>
          <w:p w:rsidR="007E5460" w:rsidRPr="009C282B" w:rsidRDefault="007E5460" w:rsidP="00F45842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7E5460" w:rsidRPr="009C282B" w:rsidRDefault="007E5460" w:rsidP="00DA687F">
            <w:pPr>
              <w:pStyle w:val="TableParagraph"/>
              <w:ind w:right="82"/>
              <w:rPr>
                <w:sz w:val="24"/>
                <w:szCs w:val="24"/>
                <w:lang w:val="ru-RU"/>
              </w:rPr>
            </w:pPr>
            <w:r w:rsidRPr="009C282B">
              <w:rPr>
                <w:sz w:val="24"/>
                <w:szCs w:val="24"/>
                <w:lang w:val="ru-RU"/>
              </w:rPr>
              <w:t>63,5</w:t>
            </w:r>
          </w:p>
        </w:tc>
        <w:tc>
          <w:tcPr>
            <w:tcW w:w="1843" w:type="dxa"/>
          </w:tcPr>
          <w:p w:rsidR="007E5460" w:rsidRPr="00D520E2" w:rsidRDefault="007E5460" w:rsidP="00F45842">
            <w:pPr>
              <w:jc w:val="center"/>
              <w:rPr>
                <w:rFonts w:ascii="Times New Roman" w:hAnsi="Times New Roman" w:cs="Times New Roman"/>
              </w:rPr>
            </w:pPr>
          </w:p>
          <w:p w:rsidR="007E5460" w:rsidRPr="00D520E2" w:rsidRDefault="007E5460" w:rsidP="00F45842">
            <w:pPr>
              <w:jc w:val="center"/>
              <w:rPr>
                <w:rFonts w:ascii="Times New Roman" w:hAnsi="Times New Roman" w:cs="Times New Roman"/>
              </w:rPr>
            </w:pPr>
          </w:p>
          <w:p w:rsidR="007E5460" w:rsidRPr="00D520E2" w:rsidRDefault="007E5460" w:rsidP="00F45842">
            <w:pPr>
              <w:jc w:val="center"/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CD6CF2" w:rsidTr="00755666">
        <w:tc>
          <w:tcPr>
            <w:tcW w:w="14709" w:type="dxa"/>
            <w:gridSpan w:val="12"/>
          </w:tcPr>
          <w:p w:rsidR="00CD6CF2" w:rsidRDefault="00CD6CF2" w:rsidP="00CD6CF2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Задача 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адаптивной физической культуры и адаптивного спорта</w:t>
            </w:r>
          </w:p>
        </w:tc>
      </w:tr>
      <w:tr w:rsidR="0012410B" w:rsidTr="0012410B">
        <w:tc>
          <w:tcPr>
            <w:tcW w:w="662" w:type="dxa"/>
          </w:tcPr>
          <w:p w:rsidR="007E5460" w:rsidRDefault="00B833F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99" w:type="dxa"/>
          </w:tcPr>
          <w:p w:rsidR="007E5460" w:rsidRPr="00961D00" w:rsidRDefault="007E5460" w:rsidP="00CD6CF2">
            <w:pPr>
              <w:pStyle w:val="TableParagraph"/>
              <w:ind w:left="62"/>
              <w:rPr>
                <w:sz w:val="24"/>
                <w:lang w:val="ru-RU"/>
              </w:rPr>
            </w:pPr>
            <w:r>
              <w:rPr>
                <w:sz w:val="24"/>
              </w:rPr>
              <w:t>Доля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возможностями здоровья и инвалидов,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систематически занимающихся 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тегории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противопоказаний для занятий 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спортом</w:t>
            </w:r>
          </w:p>
        </w:tc>
        <w:tc>
          <w:tcPr>
            <w:tcW w:w="1134" w:type="dxa"/>
          </w:tcPr>
          <w:p w:rsidR="007E5460" w:rsidRDefault="007E5460" w:rsidP="00CD6CF2">
            <w:pPr>
              <w:pStyle w:val="TableParagraph"/>
              <w:rPr>
                <w:sz w:val="26"/>
              </w:rPr>
            </w:pPr>
          </w:p>
          <w:p w:rsidR="007E5460" w:rsidRDefault="007E5460" w:rsidP="00CD6CF2">
            <w:pPr>
              <w:pStyle w:val="TableParagraph"/>
              <w:rPr>
                <w:sz w:val="26"/>
              </w:rPr>
            </w:pPr>
          </w:p>
          <w:p w:rsidR="007E5460" w:rsidRDefault="007E5460" w:rsidP="00CD6CF2">
            <w:pPr>
              <w:pStyle w:val="TableParagraph"/>
              <w:spacing w:before="3"/>
              <w:rPr>
                <w:sz w:val="28"/>
              </w:rPr>
            </w:pPr>
          </w:p>
          <w:p w:rsidR="007E5460" w:rsidRPr="0012410B" w:rsidRDefault="007E5460" w:rsidP="00CD6CF2">
            <w:pPr>
              <w:pStyle w:val="TableParagraph"/>
              <w:ind w:left="44" w:right="33"/>
              <w:jc w:val="center"/>
            </w:pPr>
            <w:r w:rsidRPr="0012410B">
              <w:t>процент</w:t>
            </w:r>
          </w:p>
        </w:tc>
        <w:tc>
          <w:tcPr>
            <w:tcW w:w="567" w:type="dxa"/>
          </w:tcPr>
          <w:p w:rsidR="000003DB" w:rsidRDefault="007E5460" w:rsidP="00CD6CF2">
            <w:pPr>
              <w:pStyle w:val="TableParagraph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</w:p>
          <w:p w:rsidR="007954E7" w:rsidRDefault="007954E7" w:rsidP="00CD6CF2">
            <w:pPr>
              <w:pStyle w:val="TableParagraph"/>
              <w:rPr>
                <w:rFonts w:ascii="Symbol" w:hAnsi="Symbol"/>
                <w:w w:val="106"/>
                <w:sz w:val="26"/>
                <w:lang w:val="ru-RU"/>
              </w:rPr>
            </w:pPr>
          </w:p>
          <w:p w:rsidR="007E5460" w:rsidRDefault="007E5460" w:rsidP="00CD6CF2">
            <w:pPr>
              <w:pStyle w:val="TableParagraph"/>
              <w:rPr>
                <w:sz w:val="32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  <w:p w:rsidR="007E5460" w:rsidRDefault="007E5460" w:rsidP="00CD6CF2">
            <w:pPr>
              <w:pStyle w:val="TableParagraph"/>
              <w:spacing w:before="6"/>
              <w:rPr>
                <w:sz w:val="47"/>
              </w:rPr>
            </w:pPr>
          </w:p>
        </w:tc>
        <w:tc>
          <w:tcPr>
            <w:tcW w:w="850" w:type="dxa"/>
          </w:tcPr>
          <w:p w:rsidR="000003DB" w:rsidRDefault="000003DB" w:rsidP="000003DB">
            <w:pPr>
              <w:pStyle w:val="TableParagraph"/>
              <w:rPr>
                <w:sz w:val="26"/>
                <w:lang w:val="ru-RU"/>
              </w:rPr>
            </w:pPr>
          </w:p>
          <w:p w:rsidR="000003DB" w:rsidRPr="000003DB" w:rsidRDefault="000003DB" w:rsidP="00FA1723">
            <w:pPr>
              <w:pStyle w:val="TableParagraph"/>
              <w:jc w:val="center"/>
              <w:rPr>
                <w:lang w:val="ru-RU"/>
              </w:rPr>
            </w:pPr>
          </w:p>
          <w:p w:rsidR="000003DB" w:rsidRPr="000003DB" w:rsidRDefault="000003DB" w:rsidP="00FA1723">
            <w:pPr>
              <w:pStyle w:val="TableParagraph"/>
              <w:jc w:val="center"/>
              <w:rPr>
                <w:lang w:val="ru-RU"/>
              </w:rPr>
            </w:pPr>
            <w:r w:rsidRPr="000003DB">
              <w:rPr>
                <w:lang w:val="ru-RU"/>
              </w:rPr>
              <w:t>ИЦ</w:t>
            </w:r>
          </w:p>
          <w:p w:rsidR="000003DB" w:rsidRPr="000003DB" w:rsidRDefault="000003DB" w:rsidP="00FA1723">
            <w:pPr>
              <w:pStyle w:val="TableParagraph"/>
              <w:jc w:val="center"/>
              <w:rPr>
                <w:lang w:val="ru-RU"/>
              </w:rPr>
            </w:pPr>
            <w:r w:rsidRPr="000003DB">
              <w:rPr>
                <w:lang w:val="ru-RU"/>
              </w:rPr>
              <w:t>ИЗ</w:t>
            </w:r>
          </w:p>
          <w:p w:rsidR="000003DB" w:rsidRPr="000003DB" w:rsidRDefault="000003DB" w:rsidP="00FA1723">
            <w:pPr>
              <w:pStyle w:val="TableParagraph"/>
              <w:jc w:val="center"/>
              <w:rPr>
                <w:lang w:val="ru-RU"/>
              </w:rPr>
            </w:pPr>
            <w:r w:rsidRPr="000003DB">
              <w:rPr>
                <w:lang w:val="ru-RU"/>
              </w:rPr>
              <w:t>ИМ</w:t>
            </w:r>
          </w:p>
          <w:p w:rsidR="007E5460" w:rsidRDefault="007E5460" w:rsidP="00CD6CF2">
            <w:pPr>
              <w:pStyle w:val="TableParagraph"/>
              <w:ind w:left="264"/>
              <w:rPr>
                <w:rFonts w:ascii="Symbol" w:hAnsi="Symbol"/>
                <w:sz w:val="26"/>
              </w:rPr>
            </w:pPr>
          </w:p>
        </w:tc>
        <w:tc>
          <w:tcPr>
            <w:tcW w:w="993" w:type="dxa"/>
          </w:tcPr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</w:tcPr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992" w:type="dxa"/>
          </w:tcPr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992" w:type="dxa"/>
          </w:tcPr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993" w:type="dxa"/>
          </w:tcPr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992" w:type="dxa"/>
          </w:tcPr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843" w:type="dxa"/>
          </w:tcPr>
          <w:p w:rsidR="007E5460" w:rsidRPr="00D520E2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CD6CF2" w:rsidTr="00755666">
        <w:tc>
          <w:tcPr>
            <w:tcW w:w="14709" w:type="dxa"/>
            <w:gridSpan w:val="12"/>
          </w:tcPr>
          <w:p w:rsidR="00CD6CF2" w:rsidRPr="009A17AB" w:rsidRDefault="00CD6CF2" w:rsidP="00CD6C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Задача 5</w:t>
            </w:r>
            <w:r w:rsidRPr="009A17AB">
              <w:rPr>
                <w:rFonts w:ascii="Times New Roman" w:hAnsi="Times New Roman" w:cs="Times New Roman"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Поддержка и развитие детско-юношеского спорта, как базы для подготовки спортивного резерва</w:t>
            </w:r>
          </w:p>
        </w:tc>
      </w:tr>
      <w:tr w:rsidR="0012410B" w:rsidTr="0012410B">
        <w:tc>
          <w:tcPr>
            <w:tcW w:w="662" w:type="dxa"/>
          </w:tcPr>
          <w:p w:rsidR="007E5460" w:rsidRDefault="00B632D2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99" w:type="dxa"/>
          </w:tcPr>
          <w:p w:rsidR="007E5460" w:rsidRDefault="007E5460" w:rsidP="009D133E">
            <w:pPr>
              <w:pStyle w:val="TableParagraph"/>
              <w:spacing w:before="95"/>
              <w:ind w:right="46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Присвоение квалификационных категорий спортивных  судей</w:t>
            </w:r>
          </w:p>
        </w:tc>
        <w:tc>
          <w:tcPr>
            <w:tcW w:w="1134" w:type="dxa"/>
          </w:tcPr>
          <w:p w:rsidR="007E5460" w:rsidRPr="0012410B" w:rsidRDefault="007E5460" w:rsidP="00CD6CF2">
            <w:pPr>
              <w:pStyle w:val="TableParagraph"/>
              <w:spacing w:before="163"/>
              <w:ind w:left="44" w:right="33"/>
              <w:jc w:val="center"/>
              <w:rPr>
                <w:lang w:val="ru-RU"/>
              </w:rPr>
            </w:pPr>
            <w:r w:rsidRPr="0012410B">
              <w:rPr>
                <w:lang w:val="ru-RU"/>
              </w:rPr>
              <w:t>человек</w:t>
            </w:r>
          </w:p>
        </w:tc>
        <w:tc>
          <w:tcPr>
            <w:tcW w:w="567" w:type="dxa"/>
          </w:tcPr>
          <w:p w:rsidR="007954E7" w:rsidRDefault="007954E7" w:rsidP="00CD6CF2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</w:p>
          <w:p w:rsidR="007E5460" w:rsidRDefault="007E5460" w:rsidP="007954E7">
            <w:pPr>
              <w:pStyle w:val="TableParagraph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0003DB" w:rsidRPr="000003DB" w:rsidRDefault="000003DB" w:rsidP="00FA1723">
            <w:pPr>
              <w:pStyle w:val="TableParagraph"/>
              <w:jc w:val="center"/>
              <w:rPr>
                <w:lang w:val="ru-RU"/>
              </w:rPr>
            </w:pPr>
            <w:r w:rsidRPr="000003DB">
              <w:rPr>
                <w:lang w:val="ru-RU"/>
              </w:rPr>
              <w:t>ИЦ</w:t>
            </w:r>
          </w:p>
          <w:p w:rsidR="000003DB" w:rsidRPr="000003DB" w:rsidRDefault="000003DB" w:rsidP="00FA1723">
            <w:pPr>
              <w:pStyle w:val="TableParagraph"/>
              <w:jc w:val="center"/>
              <w:rPr>
                <w:lang w:val="ru-RU"/>
              </w:rPr>
            </w:pPr>
            <w:r w:rsidRPr="000003DB">
              <w:rPr>
                <w:lang w:val="ru-RU"/>
              </w:rPr>
              <w:t>ИЗ</w:t>
            </w:r>
          </w:p>
          <w:p w:rsidR="000003DB" w:rsidRPr="000003DB" w:rsidRDefault="000003DB" w:rsidP="00FA1723">
            <w:pPr>
              <w:pStyle w:val="TableParagraph"/>
              <w:jc w:val="center"/>
              <w:rPr>
                <w:lang w:val="ru-RU"/>
              </w:rPr>
            </w:pPr>
            <w:r w:rsidRPr="000003DB">
              <w:rPr>
                <w:lang w:val="ru-RU"/>
              </w:rPr>
              <w:t>ИМ</w:t>
            </w:r>
          </w:p>
          <w:p w:rsidR="007E5460" w:rsidRDefault="007954E7" w:rsidP="00FA1723">
            <w:pPr>
              <w:pStyle w:val="TableParagraph"/>
              <w:jc w:val="center"/>
              <w:rPr>
                <w:rFonts w:ascii="Symbol" w:hAnsi="Symbol"/>
                <w:sz w:val="26"/>
              </w:rPr>
            </w:pPr>
            <w:r>
              <w:rPr>
                <w:lang w:val="ru-RU"/>
              </w:rPr>
              <w:t xml:space="preserve">  ИС</w:t>
            </w:r>
            <w:r w:rsidR="007E5460"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 w:rsidR="007E5460">
              <w:rPr>
                <w:rFonts w:ascii="Symbol" w:hAnsi="Symbol"/>
                <w:w w:val="106"/>
                <w:sz w:val="26"/>
                <w:lang w:val="ru-RU"/>
              </w:rPr>
              <w:t></w:t>
            </w:r>
          </w:p>
        </w:tc>
        <w:tc>
          <w:tcPr>
            <w:tcW w:w="993" w:type="dxa"/>
          </w:tcPr>
          <w:p w:rsidR="007E5460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E5460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15</w:t>
            </w:r>
          </w:p>
        </w:tc>
        <w:tc>
          <w:tcPr>
            <w:tcW w:w="992" w:type="dxa"/>
          </w:tcPr>
          <w:p w:rsidR="007E5460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E5460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17</w:t>
            </w:r>
          </w:p>
          <w:p w:rsidR="007E5460" w:rsidRPr="00547AC2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</w:p>
        </w:tc>
        <w:tc>
          <w:tcPr>
            <w:tcW w:w="992" w:type="dxa"/>
          </w:tcPr>
          <w:p w:rsidR="007E5460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E5460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19</w:t>
            </w:r>
          </w:p>
          <w:p w:rsidR="007E5460" w:rsidRPr="00547AC2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</w:p>
        </w:tc>
        <w:tc>
          <w:tcPr>
            <w:tcW w:w="992" w:type="dxa"/>
          </w:tcPr>
          <w:p w:rsidR="007E5460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E5460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21</w:t>
            </w:r>
          </w:p>
          <w:p w:rsidR="007E5460" w:rsidRPr="00547AC2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</w:p>
        </w:tc>
        <w:tc>
          <w:tcPr>
            <w:tcW w:w="993" w:type="dxa"/>
          </w:tcPr>
          <w:p w:rsidR="007E5460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E5460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23</w:t>
            </w:r>
          </w:p>
          <w:p w:rsidR="007E5460" w:rsidRPr="00547AC2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</w:p>
        </w:tc>
        <w:tc>
          <w:tcPr>
            <w:tcW w:w="992" w:type="dxa"/>
          </w:tcPr>
          <w:p w:rsidR="007E5460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E5460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25</w:t>
            </w:r>
          </w:p>
          <w:p w:rsidR="007E5460" w:rsidRPr="00547AC2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</w:p>
        </w:tc>
        <w:tc>
          <w:tcPr>
            <w:tcW w:w="1843" w:type="dxa"/>
          </w:tcPr>
          <w:p w:rsidR="007E5460" w:rsidRPr="00D520E2" w:rsidRDefault="007E5460" w:rsidP="00CD6CF2">
            <w:pPr>
              <w:jc w:val="center"/>
              <w:rPr>
                <w:rFonts w:ascii="Times New Roman" w:hAnsi="Times New Roman" w:cs="Times New Roman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12410B" w:rsidTr="0012410B">
        <w:tc>
          <w:tcPr>
            <w:tcW w:w="662" w:type="dxa"/>
          </w:tcPr>
          <w:p w:rsidR="007E5460" w:rsidRDefault="00B632D2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699" w:type="dxa"/>
          </w:tcPr>
          <w:p w:rsidR="007E5460" w:rsidRDefault="007E5460" w:rsidP="00CD6CF2">
            <w:pPr>
              <w:pStyle w:val="TableParagraph"/>
              <w:spacing w:before="95"/>
              <w:ind w:left="62" w:right="46"/>
              <w:jc w:val="both"/>
              <w:rPr>
                <w:sz w:val="24"/>
                <w:lang w:val="ru-RU"/>
              </w:rPr>
            </w:pPr>
            <w:r>
              <w:rPr>
                <w:sz w:val="24"/>
                <w:szCs w:val="24"/>
              </w:rPr>
              <w:t>Д</w:t>
            </w:r>
            <w:r w:rsidRPr="00B527A4">
              <w:rPr>
                <w:sz w:val="24"/>
                <w:szCs w:val="24"/>
              </w:rPr>
              <w:t>оля реализованных мероприятий в утвержденном календарном плане официальных физкультурных мероприятий и спортивных мероприятий муниц</w:t>
            </w:r>
            <w:r>
              <w:rPr>
                <w:sz w:val="24"/>
                <w:szCs w:val="24"/>
              </w:rPr>
              <w:t xml:space="preserve">ипального </w:t>
            </w:r>
            <w:r>
              <w:rPr>
                <w:sz w:val="24"/>
                <w:szCs w:val="24"/>
                <w:lang w:val="ru-RU"/>
              </w:rPr>
              <w:t>района «Ижемский»</w:t>
            </w:r>
          </w:p>
        </w:tc>
        <w:tc>
          <w:tcPr>
            <w:tcW w:w="1134" w:type="dxa"/>
          </w:tcPr>
          <w:p w:rsidR="007E5460" w:rsidRPr="0012410B" w:rsidRDefault="007E5460" w:rsidP="00CD6CF2">
            <w:pPr>
              <w:pStyle w:val="TableParagraph"/>
              <w:spacing w:before="163"/>
              <w:ind w:left="44" w:right="33"/>
              <w:jc w:val="center"/>
              <w:rPr>
                <w:lang w:val="ru-RU"/>
              </w:rPr>
            </w:pPr>
          </w:p>
          <w:p w:rsidR="007E5460" w:rsidRPr="0012410B" w:rsidRDefault="007E5460" w:rsidP="00CD6CF2">
            <w:pPr>
              <w:pStyle w:val="TableParagraph"/>
              <w:spacing w:before="163"/>
              <w:ind w:left="44" w:right="33"/>
              <w:jc w:val="center"/>
              <w:rPr>
                <w:lang w:val="ru-RU"/>
              </w:rPr>
            </w:pPr>
            <w:r w:rsidRPr="0012410B">
              <w:rPr>
                <w:lang w:val="ru-RU"/>
              </w:rPr>
              <w:t>процент</w:t>
            </w:r>
          </w:p>
        </w:tc>
        <w:tc>
          <w:tcPr>
            <w:tcW w:w="567" w:type="dxa"/>
          </w:tcPr>
          <w:p w:rsidR="000003DB" w:rsidRDefault="000003DB" w:rsidP="00CD6CF2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</w:p>
          <w:p w:rsidR="000003DB" w:rsidRDefault="000003DB" w:rsidP="00CD6CF2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</w:p>
          <w:p w:rsidR="007E5460" w:rsidRDefault="007E5460" w:rsidP="00F00148">
            <w:pPr>
              <w:pStyle w:val="TableParagraph"/>
              <w:rPr>
                <w:rFonts w:ascii="Symbol" w:hAnsi="Symbol"/>
                <w:w w:val="106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  <w:p w:rsidR="007E5460" w:rsidRDefault="007E5460" w:rsidP="00CD6CF2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</w:p>
        </w:tc>
        <w:tc>
          <w:tcPr>
            <w:tcW w:w="850" w:type="dxa"/>
          </w:tcPr>
          <w:p w:rsidR="000003DB" w:rsidRDefault="000003DB" w:rsidP="00FA1723">
            <w:pPr>
              <w:pStyle w:val="TableParagraph"/>
              <w:jc w:val="center"/>
              <w:rPr>
                <w:lang w:val="ru-RU"/>
              </w:rPr>
            </w:pPr>
          </w:p>
          <w:p w:rsidR="000003DB" w:rsidRDefault="000003DB" w:rsidP="00FA1723">
            <w:pPr>
              <w:pStyle w:val="TableParagraph"/>
              <w:jc w:val="center"/>
              <w:rPr>
                <w:lang w:val="ru-RU"/>
              </w:rPr>
            </w:pPr>
          </w:p>
          <w:p w:rsidR="000003DB" w:rsidRPr="000003DB" w:rsidRDefault="000003DB" w:rsidP="00FA1723">
            <w:pPr>
              <w:pStyle w:val="TableParagraph"/>
              <w:jc w:val="center"/>
              <w:rPr>
                <w:lang w:val="ru-RU"/>
              </w:rPr>
            </w:pPr>
            <w:r w:rsidRPr="000003DB">
              <w:rPr>
                <w:lang w:val="ru-RU"/>
              </w:rPr>
              <w:t>ИЦ</w:t>
            </w:r>
          </w:p>
          <w:p w:rsidR="000003DB" w:rsidRPr="000003DB" w:rsidRDefault="000003DB" w:rsidP="00FA1723">
            <w:pPr>
              <w:pStyle w:val="TableParagraph"/>
              <w:jc w:val="center"/>
              <w:rPr>
                <w:lang w:val="ru-RU"/>
              </w:rPr>
            </w:pPr>
            <w:r w:rsidRPr="000003DB">
              <w:rPr>
                <w:lang w:val="ru-RU"/>
              </w:rPr>
              <w:t>ИЗ</w:t>
            </w:r>
          </w:p>
          <w:p w:rsidR="007E5460" w:rsidRDefault="000003DB" w:rsidP="00FA1723">
            <w:pPr>
              <w:pStyle w:val="TableParagraph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  <w:r w:rsidRPr="000003DB">
              <w:rPr>
                <w:lang w:val="ru-RU"/>
              </w:rPr>
              <w:t>ИМ</w:t>
            </w:r>
          </w:p>
        </w:tc>
        <w:tc>
          <w:tcPr>
            <w:tcW w:w="993" w:type="dxa"/>
          </w:tcPr>
          <w:p w:rsidR="007E5460" w:rsidRPr="00755666" w:rsidRDefault="007E5460" w:rsidP="00CD6CF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7E5460" w:rsidRPr="00755666" w:rsidRDefault="007E5460" w:rsidP="00755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60" w:rsidRPr="00755666" w:rsidRDefault="007E5460" w:rsidP="0075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666">
              <w:rPr>
                <w:rFonts w:ascii="Times New Roman" w:hAnsi="Times New Roman" w:cs="Times New Roman"/>
                <w:sz w:val="24"/>
                <w:szCs w:val="24"/>
              </w:rPr>
              <w:t xml:space="preserve">   100</w:t>
            </w:r>
          </w:p>
        </w:tc>
        <w:tc>
          <w:tcPr>
            <w:tcW w:w="992" w:type="dxa"/>
          </w:tcPr>
          <w:p w:rsidR="007E5460" w:rsidRPr="00755666" w:rsidRDefault="007E5460" w:rsidP="00CD6CF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7E5460" w:rsidRPr="00755666" w:rsidRDefault="007E5460" w:rsidP="00755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60" w:rsidRPr="00755666" w:rsidRDefault="007E5460" w:rsidP="0075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6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7E5460" w:rsidRPr="00755666" w:rsidRDefault="007E5460" w:rsidP="00CD6CF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7E5460" w:rsidRPr="00755666" w:rsidRDefault="007E5460" w:rsidP="00755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60" w:rsidRPr="00755666" w:rsidRDefault="007E5460" w:rsidP="0075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6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7E5460" w:rsidRPr="00755666" w:rsidRDefault="007E5460" w:rsidP="00CD6CF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7E5460" w:rsidRPr="00755666" w:rsidRDefault="007E5460" w:rsidP="00755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60" w:rsidRPr="00755666" w:rsidRDefault="007E5460" w:rsidP="0075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6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7E5460" w:rsidRPr="00755666" w:rsidRDefault="007E5460" w:rsidP="00CD6CF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7E5460" w:rsidRPr="00755666" w:rsidRDefault="007E5460" w:rsidP="00755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60" w:rsidRPr="00755666" w:rsidRDefault="007E5460" w:rsidP="0075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6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7E5460" w:rsidRPr="00755666" w:rsidRDefault="007E5460" w:rsidP="00CD6CF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7E5460" w:rsidRPr="00755666" w:rsidRDefault="007E5460" w:rsidP="00755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60" w:rsidRPr="00755666" w:rsidRDefault="007E5460" w:rsidP="0075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6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7E5460" w:rsidRPr="00D520E2" w:rsidRDefault="007E5460" w:rsidP="00CD6CF2">
            <w:pPr>
              <w:jc w:val="center"/>
              <w:rPr>
                <w:rFonts w:ascii="Times New Roman" w:hAnsi="Times New Roman" w:cs="Times New Roman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CD6CF2" w:rsidTr="00755666">
        <w:tc>
          <w:tcPr>
            <w:tcW w:w="14709" w:type="dxa"/>
            <w:gridSpan w:val="12"/>
          </w:tcPr>
          <w:p w:rsidR="00CD6CF2" w:rsidRPr="00D926F7" w:rsidRDefault="00CD6CF2" w:rsidP="00CD6C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6. Создание условий для достижения спортсменами района спортивных результатов на районных, республиканских и иных соревнованиях</w:t>
            </w:r>
          </w:p>
        </w:tc>
      </w:tr>
      <w:tr w:rsidR="00B632D2" w:rsidRPr="00D520E2" w:rsidTr="00DC45E9">
        <w:tc>
          <w:tcPr>
            <w:tcW w:w="662" w:type="dxa"/>
          </w:tcPr>
          <w:p w:rsidR="00B632D2" w:rsidRDefault="00B632D2" w:rsidP="00DC4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699" w:type="dxa"/>
          </w:tcPr>
          <w:p w:rsidR="00B632D2" w:rsidRPr="00663851" w:rsidRDefault="00B632D2" w:rsidP="00DC45E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6638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Численность спортсменов муниципального образования, включенных в составы спортивных сборных команд  Республики Коми</w:t>
            </w:r>
          </w:p>
        </w:tc>
        <w:tc>
          <w:tcPr>
            <w:tcW w:w="1134" w:type="dxa"/>
          </w:tcPr>
          <w:p w:rsidR="00B632D2" w:rsidRPr="0012410B" w:rsidRDefault="00B632D2" w:rsidP="00DC45E9">
            <w:pPr>
              <w:pStyle w:val="TableParagraph"/>
              <w:rPr>
                <w:color w:val="000000" w:themeColor="text1"/>
                <w:spacing w:val="-1"/>
                <w:lang w:val="ru-RU"/>
              </w:rPr>
            </w:pPr>
          </w:p>
          <w:p w:rsidR="00B632D2" w:rsidRPr="0012410B" w:rsidRDefault="00B632D2" w:rsidP="00DC45E9">
            <w:pPr>
              <w:pStyle w:val="TableParagraph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spacing w:val="-1"/>
                <w:lang w:val="ru-RU"/>
              </w:rPr>
              <w:t>Тыс. чел.</w:t>
            </w:r>
          </w:p>
        </w:tc>
        <w:tc>
          <w:tcPr>
            <w:tcW w:w="567" w:type="dxa"/>
          </w:tcPr>
          <w:p w:rsidR="00B632D2" w:rsidRDefault="00B632D2" w:rsidP="00DC45E9">
            <w:pPr>
              <w:pStyle w:val="TableParagraph"/>
              <w:jc w:val="center"/>
              <w:rPr>
                <w:rFonts w:ascii="Symbol" w:hAnsi="Symbol"/>
                <w:color w:val="000000" w:themeColor="text1"/>
                <w:w w:val="106"/>
                <w:sz w:val="26"/>
              </w:rPr>
            </w:pPr>
          </w:p>
          <w:p w:rsidR="00B632D2" w:rsidRPr="000003DB" w:rsidRDefault="00B632D2" w:rsidP="00DC45E9">
            <w:pPr>
              <w:pStyle w:val="TableParagraph"/>
              <w:rPr>
                <w:rFonts w:ascii="Symbol" w:hAnsi="Symbol"/>
                <w:color w:val="000000" w:themeColor="text1"/>
                <w:w w:val="106"/>
                <w:sz w:val="26"/>
              </w:rPr>
            </w:pPr>
            <w:r>
              <w:rPr>
                <w:rFonts w:ascii="Symbol" w:hAnsi="Symbol"/>
                <w:color w:val="000000" w:themeColor="text1"/>
                <w:w w:val="106"/>
                <w:sz w:val="26"/>
              </w:rPr>
              <w:t></w:t>
            </w:r>
            <w:r>
              <w:rPr>
                <w:rFonts w:ascii="Symbol" w:hAnsi="Symbol"/>
                <w:color w:val="000000" w:themeColor="text1"/>
                <w:w w:val="106"/>
                <w:sz w:val="26"/>
              </w:rPr>
              <w:t></w:t>
            </w:r>
            <w:r>
              <w:rPr>
                <w:rFonts w:ascii="Symbol" w:hAnsi="Symbol"/>
                <w:color w:val="000000" w:themeColor="text1"/>
                <w:w w:val="106"/>
                <w:sz w:val="26"/>
              </w:rPr>
              <w:t></w:t>
            </w:r>
            <w:r>
              <w:rPr>
                <w:rFonts w:ascii="Symbol" w:hAnsi="Symbol"/>
                <w:color w:val="000000" w:themeColor="text1"/>
                <w:w w:val="106"/>
                <w:sz w:val="26"/>
              </w:rPr>
              <w:t></w:t>
            </w:r>
            <w:r w:rsidRPr="00663851">
              <w:rPr>
                <w:rFonts w:ascii="Symbol" w:hAnsi="Symbol"/>
                <w:color w:val="000000" w:themeColor="text1"/>
                <w:w w:val="106"/>
                <w:sz w:val="26"/>
              </w:rPr>
              <w:t></w:t>
            </w:r>
          </w:p>
          <w:p w:rsidR="00B632D2" w:rsidRDefault="00B632D2" w:rsidP="00DC45E9">
            <w:pPr>
              <w:pStyle w:val="TableParagraph"/>
              <w:jc w:val="center"/>
              <w:rPr>
                <w:rFonts w:ascii="Symbol" w:hAnsi="Symbol"/>
                <w:color w:val="000000" w:themeColor="text1"/>
                <w:w w:val="106"/>
                <w:sz w:val="26"/>
                <w:lang w:val="ru-RU"/>
              </w:rPr>
            </w:pPr>
          </w:p>
        </w:tc>
        <w:tc>
          <w:tcPr>
            <w:tcW w:w="850" w:type="dxa"/>
          </w:tcPr>
          <w:p w:rsidR="00B632D2" w:rsidRPr="000003DB" w:rsidRDefault="00B632D2" w:rsidP="00DC45E9">
            <w:pPr>
              <w:pStyle w:val="TableParagraph"/>
              <w:jc w:val="center"/>
              <w:rPr>
                <w:lang w:val="ru-RU"/>
              </w:rPr>
            </w:pPr>
          </w:p>
          <w:p w:rsidR="00B632D2" w:rsidRPr="000003DB" w:rsidRDefault="00B632D2" w:rsidP="00DC45E9">
            <w:pPr>
              <w:pStyle w:val="TableParagraph"/>
              <w:jc w:val="center"/>
              <w:rPr>
                <w:lang w:val="ru-RU"/>
              </w:rPr>
            </w:pPr>
            <w:r w:rsidRPr="000003DB">
              <w:rPr>
                <w:lang w:val="ru-RU"/>
              </w:rPr>
              <w:t>ИЦ</w:t>
            </w:r>
          </w:p>
          <w:p w:rsidR="00B632D2" w:rsidRPr="000003DB" w:rsidRDefault="00B632D2" w:rsidP="00DC45E9">
            <w:pPr>
              <w:pStyle w:val="TableParagraph"/>
              <w:jc w:val="center"/>
              <w:rPr>
                <w:lang w:val="ru-RU"/>
              </w:rPr>
            </w:pPr>
            <w:r w:rsidRPr="000003DB">
              <w:rPr>
                <w:lang w:val="ru-RU"/>
              </w:rPr>
              <w:t>ИЗ</w:t>
            </w:r>
          </w:p>
          <w:p w:rsidR="00B632D2" w:rsidRPr="000003DB" w:rsidRDefault="00B632D2" w:rsidP="00DC45E9">
            <w:pPr>
              <w:pStyle w:val="TableParagraph"/>
              <w:jc w:val="center"/>
              <w:rPr>
                <w:lang w:val="ru-RU"/>
              </w:rPr>
            </w:pPr>
            <w:r w:rsidRPr="000003DB">
              <w:rPr>
                <w:lang w:val="ru-RU"/>
              </w:rPr>
              <w:t>ИМ</w:t>
            </w:r>
          </w:p>
        </w:tc>
        <w:tc>
          <w:tcPr>
            <w:tcW w:w="993" w:type="dxa"/>
            <w:vAlign w:val="center"/>
          </w:tcPr>
          <w:p w:rsidR="00B632D2" w:rsidRPr="00663851" w:rsidRDefault="00B632D2" w:rsidP="00DC45E9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 w:rsidRPr="00663851">
              <w:rPr>
                <w:color w:val="000000" w:themeColor="text1"/>
                <w:sz w:val="26"/>
                <w:lang w:val="ru-RU"/>
              </w:rPr>
              <w:t>1,1</w:t>
            </w:r>
          </w:p>
        </w:tc>
        <w:tc>
          <w:tcPr>
            <w:tcW w:w="992" w:type="dxa"/>
            <w:vAlign w:val="center"/>
          </w:tcPr>
          <w:p w:rsidR="00B632D2" w:rsidRPr="00663851" w:rsidRDefault="00B632D2" w:rsidP="00DC45E9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 w:rsidRPr="00663851">
              <w:rPr>
                <w:color w:val="000000" w:themeColor="text1"/>
                <w:sz w:val="26"/>
                <w:lang w:val="ru-RU"/>
              </w:rPr>
              <w:t>1,1</w:t>
            </w:r>
          </w:p>
        </w:tc>
        <w:tc>
          <w:tcPr>
            <w:tcW w:w="992" w:type="dxa"/>
            <w:vAlign w:val="center"/>
          </w:tcPr>
          <w:p w:rsidR="00B632D2" w:rsidRPr="00663851" w:rsidRDefault="00B632D2" w:rsidP="00DC45E9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 w:rsidRPr="00663851">
              <w:rPr>
                <w:color w:val="000000" w:themeColor="text1"/>
                <w:sz w:val="26"/>
                <w:lang w:val="ru-RU"/>
              </w:rPr>
              <w:t>1,2</w:t>
            </w:r>
          </w:p>
        </w:tc>
        <w:tc>
          <w:tcPr>
            <w:tcW w:w="992" w:type="dxa"/>
            <w:vAlign w:val="center"/>
          </w:tcPr>
          <w:p w:rsidR="00B632D2" w:rsidRPr="00663851" w:rsidRDefault="00B632D2" w:rsidP="00DC45E9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 w:rsidRPr="00663851">
              <w:rPr>
                <w:color w:val="000000" w:themeColor="text1"/>
                <w:sz w:val="26"/>
                <w:lang w:val="ru-RU"/>
              </w:rPr>
              <w:t>1,3</w:t>
            </w:r>
          </w:p>
        </w:tc>
        <w:tc>
          <w:tcPr>
            <w:tcW w:w="993" w:type="dxa"/>
            <w:vAlign w:val="center"/>
          </w:tcPr>
          <w:p w:rsidR="00B632D2" w:rsidRPr="00663851" w:rsidRDefault="00B632D2" w:rsidP="00DC45E9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 w:rsidRPr="00663851">
              <w:rPr>
                <w:color w:val="000000" w:themeColor="text1"/>
                <w:sz w:val="26"/>
                <w:lang w:val="ru-RU"/>
              </w:rPr>
              <w:t>1,4</w:t>
            </w:r>
          </w:p>
        </w:tc>
        <w:tc>
          <w:tcPr>
            <w:tcW w:w="992" w:type="dxa"/>
            <w:vAlign w:val="center"/>
          </w:tcPr>
          <w:p w:rsidR="00B632D2" w:rsidRPr="00663851" w:rsidRDefault="00B632D2" w:rsidP="00DC45E9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 w:rsidRPr="00663851">
              <w:rPr>
                <w:color w:val="000000" w:themeColor="text1"/>
                <w:sz w:val="26"/>
                <w:lang w:val="ru-RU"/>
              </w:rPr>
              <w:t>1,5</w:t>
            </w:r>
          </w:p>
        </w:tc>
        <w:tc>
          <w:tcPr>
            <w:tcW w:w="1843" w:type="dxa"/>
          </w:tcPr>
          <w:p w:rsidR="00B632D2" w:rsidRPr="00D520E2" w:rsidRDefault="00B632D2" w:rsidP="00DC45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</w:tbl>
    <w:p w:rsidR="00563AFB" w:rsidRDefault="00563AFB" w:rsidP="00222B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2AF3" w:rsidRDefault="00C52AF3" w:rsidP="00A216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</w:p>
    <w:p w:rsidR="00F04B92" w:rsidRDefault="00F04B92" w:rsidP="00A216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</w:p>
    <w:p w:rsidR="00F04B92" w:rsidRDefault="00F04B92" w:rsidP="00A2165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</w:rPr>
      </w:pPr>
    </w:p>
    <w:p w:rsidR="00CE2E62" w:rsidRDefault="00CE2E62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</w:rPr>
      </w:pPr>
    </w:p>
    <w:p w:rsidR="00CE2E62" w:rsidRDefault="00CE2E62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</w:rPr>
      </w:pPr>
    </w:p>
    <w:p w:rsidR="00CE2E62" w:rsidRDefault="00CE2E62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</w:rPr>
      </w:pPr>
    </w:p>
    <w:p w:rsidR="00CE2E62" w:rsidRDefault="00CE2E62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</w:rPr>
      </w:pPr>
    </w:p>
    <w:p w:rsidR="00CE2E62" w:rsidRDefault="00CE2E62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</w:rPr>
      </w:pPr>
    </w:p>
    <w:p w:rsidR="00CE2E62" w:rsidRDefault="00CE2E62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</w:rPr>
      </w:pPr>
    </w:p>
    <w:p w:rsidR="00CE2E62" w:rsidRDefault="00CE2E62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</w:rPr>
      </w:pPr>
    </w:p>
    <w:p w:rsidR="00CE2E62" w:rsidRDefault="00CE2E62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</w:rPr>
      </w:pPr>
    </w:p>
    <w:p w:rsidR="00D20037" w:rsidRDefault="00D20037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</w:rPr>
      </w:pPr>
    </w:p>
    <w:p w:rsidR="00D20037" w:rsidRDefault="00D20037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</w:rPr>
      </w:pPr>
    </w:p>
    <w:p w:rsidR="00D20037" w:rsidRDefault="00D20037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</w:rPr>
      </w:pPr>
    </w:p>
    <w:p w:rsidR="00D20037" w:rsidRDefault="00D20037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</w:rPr>
      </w:pPr>
    </w:p>
    <w:p w:rsidR="00D20037" w:rsidRDefault="00D20037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</w:rPr>
      </w:pPr>
    </w:p>
    <w:p w:rsidR="00D20037" w:rsidRDefault="00D20037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</w:rPr>
      </w:pPr>
    </w:p>
    <w:p w:rsidR="00D20037" w:rsidRDefault="00D20037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</w:rPr>
      </w:pPr>
    </w:p>
    <w:p w:rsidR="00D20037" w:rsidRDefault="00D20037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</w:rPr>
      </w:pPr>
    </w:p>
    <w:p w:rsidR="00A75A0A" w:rsidRDefault="00A75A0A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</w:rPr>
      </w:pPr>
    </w:p>
    <w:p w:rsidR="00A75A0A" w:rsidRDefault="00A75A0A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</w:rPr>
      </w:pPr>
    </w:p>
    <w:p w:rsidR="003E1328" w:rsidRPr="00BB361C" w:rsidRDefault="00CE2E62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6948CC">
        <w:rPr>
          <w:rFonts w:ascii="Times New Roman" w:hAnsi="Times New Roman"/>
          <w:sz w:val="24"/>
          <w:szCs w:val="18"/>
        </w:rPr>
        <w:t xml:space="preserve">        </w:t>
      </w:r>
      <w:r w:rsidR="003E1328" w:rsidRPr="00BB361C">
        <w:rPr>
          <w:rFonts w:ascii="Times New Roman" w:hAnsi="Times New Roman"/>
          <w:sz w:val="24"/>
          <w:szCs w:val="18"/>
        </w:rPr>
        <w:t>Таблица 3</w:t>
      </w:r>
    </w:p>
    <w:p w:rsidR="003E1328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</w:pPr>
    </w:p>
    <w:p w:rsidR="00A7790E" w:rsidRDefault="00A7790E" w:rsidP="003E1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</w:pP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4EF0">
        <w:rPr>
          <w:rFonts w:ascii="Times New Roman" w:hAnsi="Times New Roman"/>
          <w:sz w:val="24"/>
          <w:szCs w:val="24"/>
        </w:rPr>
        <w:t>Информация</w:t>
      </w: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4EF0">
        <w:rPr>
          <w:rFonts w:ascii="Times New Roman" w:hAnsi="Times New Roman"/>
          <w:sz w:val="24"/>
          <w:szCs w:val="24"/>
        </w:rPr>
        <w:t>по финансовому обеспечению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«Развитие физической культуры и спорта»</w:t>
      </w: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4EF0">
        <w:rPr>
          <w:rFonts w:ascii="Times New Roman" w:hAnsi="Times New Roman"/>
          <w:sz w:val="24"/>
          <w:szCs w:val="24"/>
        </w:rPr>
        <w:t>за счет средств бюджета муниципального района «Ижемский»</w:t>
      </w: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4EF0">
        <w:rPr>
          <w:rFonts w:ascii="Times New Roman" w:hAnsi="Times New Roman"/>
          <w:sz w:val="24"/>
          <w:szCs w:val="24"/>
        </w:rPr>
        <w:t xml:space="preserve"> (с учетом средств федерального бюджета и республиканского бюджета Республики Коми)</w:t>
      </w: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05"/>
        <w:gridCol w:w="3686"/>
        <w:gridCol w:w="3969"/>
        <w:gridCol w:w="1275"/>
        <w:gridCol w:w="1418"/>
        <w:gridCol w:w="1276"/>
      </w:tblGrid>
      <w:tr w:rsidR="003E1328" w:rsidRPr="00B64EF0" w:rsidTr="006948CC">
        <w:tc>
          <w:tcPr>
            <w:tcW w:w="1905" w:type="dxa"/>
            <w:vMerge w:val="restart"/>
          </w:tcPr>
          <w:p w:rsidR="003E1328" w:rsidRPr="00B64EF0" w:rsidRDefault="003E1328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3686" w:type="dxa"/>
            <w:vMerge w:val="restart"/>
          </w:tcPr>
          <w:p w:rsidR="003E1328" w:rsidRPr="00B64EF0" w:rsidRDefault="003E1328" w:rsidP="00815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программы, подпрограммы, ведомственной целевой программы, основного мероприятия </w:t>
            </w:r>
          </w:p>
        </w:tc>
        <w:tc>
          <w:tcPr>
            <w:tcW w:w="3969" w:type="dxa"/>
            <w:vMerge w:val="restart"/>
          </w:tcPr>
          <w:p w:rsidR="003E1328" w:rsidRPr="00B64EF0" w:rsidRDefault="003E1328" w:rsidP="00815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исполнитель, соисполнитель и участник </w:t>
            </w:r>
          </w:p>
        </w:tc>
        <w:tc>
          <w:tcPr>
            <w:tcW w:w="3969" w:type="dxa"/>
            <w:gridSpan w:val="3"/>
          </w:tcPr>
          <w:p w:rsidR="003E1328" w:rsidRPr="00B64EF0" w:rsidRDefault="003E1328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Расходы (тыс. руб.) по состоянию на:</w:t>
            </w:r>
          </w:p>
        </w:tc>
      </w:tr>
      <w:tr w:rsidR="00815001" w:rsidRPr="00B64EF0" w:rsidTr="006948CC">
        <w:tc>
          <w:tcPr>
            <w:tcW w:w="1905" w:type="dxa"/>
            <w:vMerge/>
          </w:tcPr>
          <w:p w:rsidR="00815001" w:rsidRPr="00B64EF0" w:rsidRDefault="00815001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815001" w:rsidRPr="00B64EF0" w:rsidRDefault="00815001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vMerge/>
          </w:tcPr>
          <w:p w:rsidR="00815001" w:rsidRPr="00B64EF0" w:rsidRDefault="00815001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</w:tcPr>
          <w:p w:rsidR="00815001" w:rsidRPr="00B64EF0" w:rsidRDefault="00815001" w:rsidP="00815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w:anchor="P115" w:history="1">
              <w:r>
                <w:rPr>
                  <w:rFonts w:ascii="Times New Roman" w:hAnsi="Times New Roman"/>
                  <w:color w:val="0000FF"/>
                  <w:sz w:val="24"/>
                  <w:szCs w:val="24"/>
                </w:rPr>
                <w:t>2022</w:t>
              </w:r>
            </w:hyperlink>
            <w:r w:rsidRPr="00B64EF0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418" w:type="dxa"/>
          </w:tcPr>
          <w:p w:rsidR="00815001" w:rsidRPr="00B64EF0" w:rsidRDefault="00815001" w:rsidP="00815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B64EF0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276" w:type="dxa"/>
          </w:tcPr>
          <w:p w:rsidR="00815001" w:rsidRPr="00B64EF0" w:rsidRDefault="00815001" w:rsidP="00815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  <w:r w:rsidRPr="00B64E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15001" w:rsidRPr="00B64EF0" w:rsidTr="006948CC">
        <w:tc>
          <w:tcPr>
            <w:tcW w:w="1905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15001" w:rsidRPr="00B64EF0" w:rsidTr="006948CC">
        <w:tc>
          <w:tcPr>
            <w:tcW w:w="1905" w:type="dxa"/>
            <w:vMerge w:val="restart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3686" w:type="dxa"/>
            <w:vMerge w:val="restart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3969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35 654,4</w:t>
            </w:r>
          </w:p>
        </w:tc>
        <w:tc>
          <w:tcPr>
            <w:tcW w:w="1418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33 762,1</w:t>
            </w:r>
          </w:p>
        </w:tc>
        <w:tc>
          <w:tcPr>
            <w:tcW w:w="1276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34 057,1</w:t>
            </w:r>
          </w:p>
        </w:tc>
      </w:tr>
      <w:tr w:rsidR="00815001" w:rsidRPr="00B64EF0" w:rsidTr="006948CC">
        <w:tc>
          <w:tcPr>
            <w:tcW w:w="1905" w:type="dxa"/>
            <w:vMerge/>
          </w:tcPr>
          <w:p w:rsidR="00815001" w:rsidRPr="00B64EF0" w:rsidRDefault="00815001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815001" w:rsidRPr="00B64EF0" w:rsidRDefault="00815001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275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12 151,9</w:t>
            </w:r>
          </w:p>
        </w:tc>
        <w:tc>
          <w:tcPr>
            <w:tcW w:w="1418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12 204,6</w:t>
            </w:r>
          </w:p>
        </w:tc>
        <w:tc>
          <w:tcPr>
            <w:tcW w:w="1276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12 499,6</w:t>
            </w:r>
          </w:p>
        </w:tc>
      </w:tr>
      <w:tr w:rsidR="00815001" w:rsidRPr="00B64EF0" w:rsidTr="006948CC">
        <w:tc>
          <w:tcPr>
            <w:tcW w:w="1905" w:type="dxa"/>
            <w:vMerge/>
          </w:tcPr>
          <w:p w:rsidR="00815001" w:rsidRPr="00B64EF0" w:rsidRDefault="00815001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815001" w:rsidRPr="00B64EF0" w:rsidRDefault="00815001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275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23 502,5</w:t>
            </w:r>
          </w:p>
        </w:tc>
        <w:tc>
          <w:tcPr>
            <w:tcW w:w="1418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21 557,5</w:t>
            </w:r>
          </w:p>
        </w:tc>
        <w:tc>
          <w:tcPr>
            <w:tcW w:w="1276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21 557,5</w:t>
            </w:r>
          </w:p>
        </w:tc>
      </w:tr>
      <w:tr w:rsidR="00815001" w:rsidRPr="00B64EF0" w:rsidTr="006948CC">
        <w:trPr>
          <w:trHeight w:val="135"/>
        </w:trPr>
        <w:tc>
          <w:tcPr>
            <w:tcW w:w="1905" w:type="dxa"/>
            <w:vMerge w:val="restart"/>
          </w:tcPr>
          <w:p w:rsidR="00815001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2.1</w:t>
            </w:r>
          </w:p>
        </w:tc>
        <w:tc>
          <w:tcPr>
            <w:tcW w:w="3686" w:type="dxa"/>
            <w:vMerge w:val="restart"/>
          </w:tcPr>
          <w:p w:rsidR="00815001" w:rsidRPr="006948CC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3969" w:type="dxa"/>
          </w:tcPr>
          <w:p w:rsidR="00815001" w:rsidRPr="001F1987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815001" w:rsidRPr="00B64EF0" w:rsidRDefault="00A7790E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6003,7</w:t>
            </w:r>
          </w:p>
        </w:tc>
        <w:tc>
          <w:tcPr>
            <w:tcW w:w="1418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6045,2</w:t>
            </w:r>
          </w:p>
        </w:tc>
        <w:tc>
          <w:tcPr>
            <w:tcW w:w="1276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6095,2</w:t>
            </w:r>
          </w:p>
        </w:tc>
      </w:tr>
      <w:tr w:rsidR="00815001" w:rsidRPr="00B64EF0" w:rsidTr="006948CC">
        <w:trPr>
          <w:trHeight w:val="135"/>
        </w:trPr>
        <w:tc>
          <w:tcPr>
            <w:tcW w:w="1905" w:type="dxa"/>
            <w:vMerge/>
          </w:tcPr>
          <w:p w:rsidR="00815001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15001" w:rsidRPr="006948CC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15001" w:rsidRPr="001F1987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275" w:type="dxa"/>
          </w:tcPr>
          <w:p w:rsidR="00815001" w:rsidRPr="00B64EF0" w:rsidRDefault="00A7790E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6003,7</w:t>
            </w:r>
          </w:p>
        </w:tc>
        <w:tc>
          <w:tcPr>
            <w:tcW w:w="1418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6045,2</w:t>
            </w:r>
          </w:p>
        </w:tc>
        <w:tc>
          <w:tcPr>
            <w:tcW w:w="1276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6095,2</w:t>
            </w:r>
          </w:p>
        </w:tc>
      </w:tr>
      <w:tr w:rsidR="00815001" w:rsidRPr="00B64EF0" w:rsidTr="006948CC">
        <w:trPr>
          <w:trHeight w:val="135"/>
        </w:trPr>
        <w:tc>
          <w:tcPr>
            <w:tcW w:w="1905" w:type="dxa"/>
            <w:vMerge w:val="restart"/>
          </w:tcPr>
          <w:p w:rsidR="00815001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2.2</w:t>
            </w:r>
          </w:p>
        </w:tc>
        <w:tc>
          <w:tcPr>
            <w:tcW w:w="3686" w:type="dxa"/>
            <w:vMerge w:val="restart"/>
          </w:tcPr>
          <w:p w:rsidR="00815001" w:rsidRPr="006948CC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3969" w:type="dxa"/>
          </w:tcPr>
          <w:p w:rsidR="00815001" w:rsidRPr="001F1987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276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815001" w:rsidRPr="00B64EF0" w:rsidTr="006948CC">
        <w:trPr>
          <w:trHeight w:val="135"/>
        </w:trPr>
        <w:tc>
          <w:tcPr>
            <w:tcW w:w="1905" w:type="dxa"/>
            <w:vMerge/>
          </w:tcPr>
          <w:p w:rsidR="00815001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15001" w:rsidRPr="006948CC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15001" w:rsidRPr="001F1987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275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276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815001" w:rsidRPr="00B64EF0" w:rsidTr="006948CC">
        <w:trPr>
          <w:trHeight w:val="504"/>
        </w:trPr>
        <w:tc>
          <w:tcPr>
            <w:tcW w:w="1905" w:type="dxa"/>
            <w:vMerge w:val="restart"/>
          </w:tcPr>
          <w:p w:rsidR="00815001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2.3</w:t>
            </w:r>
          </w:p>
        </w:tc>
        <w:tc>
          <w:tcPr>
            <w:tcW w:w="3686" w:type="dxa"/>
            <w:vMerge w:val="restart"/>
          </w:tcPr>
          <w:p w:rsidR="00815001" w:rsidRPr="006948CC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 услуг 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3969" w:type="dxa"/>
          </w:tcPr>
          <w:p w:rsidR="00815001" w:rsidRPr="001F1987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  <w:tc>
          <w:tcPr>
            <w:tcW w:w="1418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  <w:tc>
          <w:tcPr>
            <w:tcW w:w="1276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</w:tr>
      <w:tr w:rsidR="00815001" w:rsidRPr="00B64EF0" w:rsidTr="006948CC">
        <w:trPr>
          <w:trHeight w:val="577"/>
        </w:trPr>
        <w:tc>
          <w:tcPr>
            <w:tcW w:w="1905" w:type="dxa"/>
            <w:vMerge/>
          </w:tcPr>
          <w:p w:rsidR="00815001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15001" w:rsidRPr="006948CC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15001" w:rsidRPr="0083152A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275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  <w:tc>
          <w:tcPr>
            <w:tcW w:w="1418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  <w:tc>
          <w:tcPr>
            <w:tcW w:w="1276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16950,0</w:t>
            </w:r>
          </w:p>
        </w:tc>
      </w:tr>
      <w:tr w:rsidR="00815001" w:rsidRPr="00B64EF0" w:rsidTr="006948CC">
        <w:trPr>
          <w:trHeight w:val="413"/>
        </w:trPr>
        <w:tc>
          <w:tcPr>
            <w:tcW w:w="1905" w:type="dxa"/>
            <w:vMerge w:val="restart"/>
          </w:tcPr>
          <w:p w:rsidR="00815001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2.4</w:t>
            </w:r>
          </w:p>
        </w:tc>
        <w:tc>
          <w:tcPr>
            <w:tcW w:w="3686" w:type="dxa"/>
            <w:vMerge w:val="restart"/>
          </w:tcPr>
          <w:p w:rsidR="00815001" w:rsidRPr="006948CC" w:rsidRDefault="00815001" w:rsidP="00544C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Ведомственная целевая программа «Развитие лыжных гонок и северного многоборья»</w:t>
            </w:r>
          </w:p>
        </w:tc>
        <w:tc>
          <w:tcPr>
            <w:tcW w:w="3969" w:type="dxa"/>
          </w:tcPr>
          <w:p w:rsidR="00815001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  <w:p w:rsidR="00815001" w:rsidRPr="001F1987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2945,0</w:t>
            </w:r>
          </w:p>
        </w:tc>
        <w:tc>
          <w:tcPr>
            <w:tcW w:w="1418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815001" w:rsidRPr="00B64EF0" w:rsidTr="006948CC">
        <w:trPr>
          <w:trHeight w:val="412"/>
        </w:trPr>
        <w:tc>
          <w:tcPr>
            <w:tcW w:w="1905" w:type="dxa"/>
            <w:vMerge/>
          </w:tcPr>
          <w:p w:rsidR="00815001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15001" w:rsidRPr="006948CC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15001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275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2945,0</w:t>
            </w:r>
          </w:p>
        </w:tc>
        <w:tc>
          <w:tcPr>
            <w:tcW w:w="1418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</w:tr>
      <w:tr w:rsidR="00815001" w:rsidRPr="00B64EF0" w:rsidTr="006948CC">
        <w:trPr>
          <w:trHeight w:val="413"/>
        </w:trPr>
        <w:tc>
          <w:tcPr>
            <w:tcW w:w="1905" w:type="dxa"/>
            <w:vMerge w:val="restart"/>
          </w:tcPr>
          <w:p w:rsidR="00815001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2.5</w:t>
            </w:r>
          </w:p>
        </w:tc>
        <w:tc>
          <w:tcPr>
            <w:tcW w:w="3686" w:type="dxa"/>
            <w:vMerge w:val="restart"/>
          </w:tcPr>
          <w:p w:rsidR="00815001" w:rsidRPr="006948CC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Обеспечение роста уровня оплаты туда работников муниципальных учреждений дополнительного образования</w:t>
            </w:r>
          </w:p>
        </w:tc>
        <w:tc>
          <w:tcPr>
            <w:tcW w:w="3969" w:type="dxa"/>
          </w:tcPr>
          <w:p w:rsidR="00815001" w:rsidRPr="001F1987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  <w:tc>
          <w:tcPr>
            <w:tcW w:w="1418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  <w:tc>
          <w:tcPr>
            <w:tcW w:w="1276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</w:tr>
      <w:tr w:rsidR="00815001" w:rsidRPr="00B64EF0" w:rsidTr="006948CC">
        <w:trPr>
          <w:trHeight w:val="412"/>
        </w:trPr>
        <w:tc>
          <w:tcPr>
            <w:tcW w:w="1905" w:type="dxa"/>
            <w:vMerge/>
          </w:tcPr>
          <w:p w:rsidR="00815001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15001" w:rsidRPr="006948CC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15001" w:rsidRPr="0083152A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275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  <w:tc>
          <w:tcPr>
            <w:tcW w:w="1418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  <w:tc>
          <w:tcPr>
            <w:tcW w:w="1276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2386,0</w:t>
            </w:r>
          </w:p>
        </w:tc>
      </w:tr>
      <w:tr w:rsidR="00815001" w:rsidRPr="00B64EF0" w:rsidTr="006948CC">
        <w:trPr>
          <w:trHeight w:val="305"/>
        </w:trPr>
        <w:tc>
          <w:tcPr>
            <w:tcW w:w="1905" w:type="dxa"/>
            <w:vMerge w:val="restart"/>
          </w:tcPr>
          <w:p w:rsidR="00815001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2.6</w:t>
            </w:r>
          </w:p>
        </w:tc>
        <w:tc>
          <w:tcPr>
            <w:tcW w:w="3686" w:type="dxa"/>
            <w:vMerge w:val="restart"/>
          </w:tcPr>
          <w:p w:rsidR="00815001" w:rsidRPr="006948CC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Создание условий для функционирования муниципальных учреждений физической культуры и спорта</w:t>
            </w:r>
          </w:p>
        </w:tc>
        <w:tc>
          <w:tcPr>
            <w:tcW w:w="3969" w:type="dxa"/>
          </w:tcPr>
          <w:p w:rsidR="00815001" w:rsidRPr="001F1987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3360,6</w:t>
            </w:r>
          </w:p>
        </w:tc>
        <w:tc>
          <w:tcPr>
            <w:tcW w:w="1418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3360,6</w:t>
            </w:r>
          </w:p>
        </w:tc>
        <w:tc>
          <w:tcPr>
            <w:tcW w:w="1276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3360,6</w:t>
            </w:r>
          </w:p>
        </w:tc>
      </w:tr>
      <w:tr w:rsidR="00815001" w:rsidRPr="00B64EF0" w:rsidTr="006948CC">
        <w:trPr>
          <w:trHeight w:val="305"/>
        </w:trPr>
        <w:tc>
          <w:tcPr>
            <w:tcW w:w="1905" w:type="dxa"/>
            <w:vMerge/>
          </w:tcPr>
          <w:p w:rsidR="00815001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15001" w:rsidRPr="006948CC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15001" w:rsidRPr="001F1987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275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2139,1</w:t>
            </w:r>
          </w:p>
        </w:tc>
        <w:tc>
          <w:tcPr>
            <w:tcW w:w="1418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2139,1</w:t>
            </w:r>
          </w:p>
        </w:tc>
        <w:tc>
          <w:tcPr>
            <w:tcW w:w="1276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2139,1</w:t>
            </w:r>
          </w:p>
        </w:tc>
      </w:tr>
      <w:tr w:rsidR="00815001" w:rsidRPr="00B64EF0" w:rsidTr="006948CC">
        <w:trPr>
          <w:trHeight w:val="305"/>
        </w:trPr>
        <w:tc>
          <w:tcPr>
            <w:tcW w:w="1905" w:type="dxa"/>
            <w:vMerge/>
          </w:tcPr>
          <w:p w:rsidR="00815001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15001" w:rsidRPr="006948CC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15001" w:rsidRPr="001F1987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275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1221,5</w:t>
            </w:r>
          </w:p>
        </w:tc>
        <w:tc>
          <w:tcPr>
            <w:tcW w:w="1418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1221,5</w:t>
            </w:r>
          </w:p>
        </w:tc>
        <w:tc>
          <w:tcPr>
            <w:tcW w:w="1276" w:type="dxa"/>
          </w:tcPr>
          <w:p w:rsidR="00815001" w:rsidRPr="00B64EF0" w:rsidRDefault="00815001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1221,5</w:t>
            </w:r>
          </w:p>
        </w:tc>
      </w:tr>
      <w:tr w:rsidR="006948CC" w:rsidRPr="00B64EF0" w:rsidTr="006948CC">
        <w:trPr>
          <w:trHeight w:val="305"/>
        </w:trPr>
        <w:tc>
          <w:tcPr>
            <w:tcW w:w="1905" w:type="dxa"/>
            <w:vMerge w:val="restart"/>
          </w:tcPr>
          <w:p w:rsidR="006948CC" w:rsidRDefault="006948CC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2.7</w:t>
            </w:r>
          </w:p>
        </w:tc>
        <w:tc>
          <w:tcPr>
            <w:tcW w:w="3686" w:type="dxa"/>
            <w:vMerge w:val="restart"/>
          </w:tcPr>
          <w:p w:rsidR="006948CC" w:rsidRPr="006948CC" w:rsidRDefault="006948CC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969" w:type="dxa"/>
          </w:tcPr>
          <w:p w:rsidR="006948CC" w:rsidRPr="001F1987" w:rsidRDefault="006948CC" w:rsidP="008D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6948CC" w:rsidRPr="00B64EF0" w:rsidRDefault="006948CC" w:rsidP="008D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2949,1</w:t>
            </w:r>
          </w:p>
        </w:tc>
        <w:tc>
          <w:tcPr>
            <w:tcW w:w="1418" w:type="dxa"/>
          </w:tcPr>
          <w:p w:rsidR="006948CC" w:rsidRPr="00B64EF0" w:rsidRDefault="006948CC" w:rsidP="008D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2935,3</w:t>
            </w:r>
          </w:p>
        </w:tc>
        <w:tc>
          <w:tcPr>
            <w:tcW w:w="1276" w:type="dxa"/>
          </w:tcPr>
          <w:p w:rsidR="006948CC" w:rsidRPr="00B64EF0" w:rsidRDefault="006948CC" w:rsidP="008D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2980,3</w:t>
            </w:r>
          </w:p>
        </w:tc>
      </w:tr>
      <w:tr w:rsidR="006948CC" w:rsidRPr="00B64EF0" w:rsidTr="006948CC">
        <w:trPr>
          <w:trHeight w:val="305"/>
        </w:trPr>
        <w:tc>
          <w:tcPr>
            <w:tcW w:w="1905" w:type="dxa"/>
            <w:vMerge/>
          </w:tcPr>
          <w:p w:rsidR="006948CC" w:rsidRDefault="006948CC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6948CC" w:rsidRPr="006948CC" w:rsidRDefault="006948CC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948CC" w:rsidRPr="001F1987" w:rsidRDefault="006948CC" w:rsidP="008D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275" w:type="dxa"/>
          </w:tcPr>
          <w:p w:rsidR="006948CC" w:rsidRPr="00B64EF0" w:rsidRDefault="006948CC" w:rsidP="008D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2949,1</w:t>
            </w:r>
          </w:p>
        </w:tc>
        <w:tc>
          <w:tcPr>
            <w:tcW w:w="1418" w:type="dxa"/>
          </w:tcPr>
          <w:p w:rsidR="006948CC" w:rsidRPr="00B64EF0" w:rsidRDefault="006948CC" w:rsidP="008D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2935,3</w:t>
            </w:r>
          </w:p>
        </w:tc>
        <w:tc>
          <w:tcPr>
            <w:tcW w:w="1276" w:type="dxa"/>
          </w:tcPr>
          <w:p w:rsidR="006948CC" w:rsidRPr="00B64EF0" w:rsidRDefault="006948CC" w:rsidP="008D0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2980,3</w:t>
            </w:r>
          </w:p>
        </w:tc>
      </w:tr>
      <w:tr w:rsidR="006948CC" w:rsidRPr="00B64EF0" w:rsidTr="006948CC">
        <w:trPr>
          <w:trHeight w:val="457"/>
        </w:trPr>
        <w:tc>
          <w:tcPr>
            <w:tcW w:w="1905" w:type="dxa"/>
            <w:vMerge w:val="restart"/>
          </w:tcPr>
          <w:p w:rsidR="006948CC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3.4</w:t>
            </w:r>
          </w:p>
        </w:tc>
        <w:tc>
          <w:tcPr>
            <w:tcW w:w="3686" w:type="dxa"/>
            <w:vMerge w:val="restart"/>
          </w:tcPr>
          <w:p w:rsidR="006948CC" w:rsidRPr="006948CC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 xml:space="preserve">Организация тестирования населения по выполнению видов испытаний Всероссийского физкультурно-спортивного комплекса «Готов к труду и </w:t>
            </w: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обороне» (ГТО)</w:t>
            </w:r>
          </w:p>
        </w:tc>
        <w:tc>
          <w:tcPr>
            <w:tcW w:w="3969" w:type="dxa"/>
          </w:tcPr>
          <w:p w:rsidR="006948CC" w:rsidRPr="001F1987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275" w:type="dxa"/>
          </w:tcPr>
          <w:p w:rsidR="006948CC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6948CC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</w:tcPr>
          <w:p w:rsidR="006948CC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6948CC" w:rsidRPr="00B64EF0" w:rsidTr="006948CC">
        <w:trPr>
          <w:trHeight w:val="457"/>
        </w:trPr>
        <w:tc>
          <w:tcPr>
            <w:tcW w:w="1905" w:type="dxa"/>
            <w:vMerge/>
          </w:tcPr>
          <w:p w:rsidR="006948CC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6948CC" w:rsidRPr="006948CC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948CC" w:rsidRPr="001F1987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9D8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275" w:type="dxa"/>
          </w:tcPr>
          <w:p w:rsidR="006948CC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418" w:type="dxa"/>
          </w:tcPr>
          <w:p w:rsidR="006948CC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</w:tcPr>
          <w:p w:rsidR="006948CC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6948CC" w:rsidRPr="00B64EF0" w:rsidTr="006948CC">
        <w:trPr>
          <w:trHeight w:val="578"/>
        </w:trPr>
        <w:tc>
          <w:tcPr>
            <w:tcW w:w="1905" w:type="dxa"/>
            <w:vMerge w:val="restart"/>
          </w:tcPr>
          <w:p w:rsidR="006948CC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4.1</w:t>
            </w:r>
          </w:p>
        </w:tc>
        <w:tc>
          <w:tcPr>
            <w:tcW w:w="3686" w:type="dxa"/>
            <w:vMerge w:val="restart"/>
          </w:tcPr>
          <w:p w:rsidR="006948CC" w:rsidRPr="006948CC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3969" w:type="dxa"/>
          </w:tcPr>
          <w:p w:rsidR="006948CC" w:rsidRPr="001F1987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6948CC" w:rsidRPr="00B64EF0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418" w:type="dxa"/>
          </w:tcPr>
          <w:p w:rsidR="006948CC" w:rsidRPr="00B64EF0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276" w:type="dxa"/>
          </w:tcPr>
          <w:p w:rsidR="006948CC" w:rsidRPr="00B64EF0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</w:tr>
      <w:tr w:rsidR="006948CC" w:rsidRPr="00B64EF0" w:rsidTr="006948CC">
        <w:trPr>
          <w:trHeight w:val="577"/>
        </w:trPr>
        <w:tc>
          <w:tcPr>
            <w:tcW w:w="1905" w:type="dxa"/>
            <w:vMerge/>
          </w:tcPr>
          <w:p w:rsidR="006948CC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6948CC" w:rsidRPr="006948CC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948CC" w:rsidRPr="001F1987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275" w:type="dxa"/>
          </w:tcPr>
          <w:p w:rsidR="006948CC" w:rsidRPr="00B64EF0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90,0</w:t>
            </w:r>
          </w:p>
        </w:tc>
        <w:tc>
          <w:tcPr>
            <w:tcW w:w="1418" w:type="dxa"/>
          </w:tcPr>
          <w:p w:rsidR="006948CC" w:rsidRPr="00B64EF0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  <w:tc>
          <w:tcPr>
            <w:tcW w:w="1276" w:type="dxa"/>
          </w:tcPr>
          <w:p w:rsidR="006948CC" w:rsidRPr="00B64EF0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</w:tr>
      <w:tr w:rsidR="006948CC" w:rsidRPr="00B64EF0" w:rsidTr="006948CC">
        <w:trPr>
          <w:trHeight w:val="1035"/>
        </w:trPr>
        <w:tc>
          <w:tcPr>
            <w:tcW w:w="1905" w:type="dxa"/>
            <w:vMerge w:val="restart"/>
          </w:tcPr>
          <w:p w:rsidR="006948CC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5.1</w:t>
            </w:r>
          </w:p>
        </w:tc>
        <w:tc>
          <w:tcPr>
            <w:tcW w:w="3686" w:type="dxa"/>
            <w:vMerge w:val="restart"/>
          </w:tcPr>
          <w:p w:rsidR="006948CC" w:rsidRPr="006948CC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муниципальных соревнований  для выявления перспективных и талантливых спортсменов, а также обеспечения участия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3969" w:type="dxa"/>
          </w:tcPr>
          <w:p w:rsidR="006948CC" w:rsidRPr="001F1987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6948CC" w:rsidRPr="00B64EF0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418" w:type="dxa"/>
          </w:tcPr>
          <w:p w:rsidR="006948CC" w:rsidRPr="00B64EF0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276" w:type="dxa"/>
          </w:tcPr>
          <w:p w:rsidR="006948CC" w:rsidRPr="00B64EF0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6948CC" w:rsidRPr="00B64EF0" w:rsidTr="006948CC">
        <w:trPr>
          <w:trHeight w:val="1035"/>
        </w:trPr>
        <w:tc>
          <w:tcPr>
            <w:tcW w:w="1905" w:type="dxa"/>
            <w:vMerge/>
          </w:tcPr>
          <w:p w:rsidR="006948CC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6948CC" w:rsidRPr="006948CC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6948CC" w:rsidRPr="001F1987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275" w:type="dxa"/>
          </w:tcPr>
          <w:p w:rsidR="006948CC" w:rsidRPr="00B64EF0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418" w:type="dxa"/>
          </w:tcPr>
          <w:p w:rsidR="006948CC" w:rsidRPr="00B64EF0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750,0</w:t>
            </w:r>
          </w:p>
        </w:tc>
        <w:tc>
          <w:tcPr>
            <w:tcW w:w="1276" w:type="dxa"/>
          </w:tcPr>
          <w:p w:rsidR="006948CC" w:rsidRPr="00B64EF0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950,0</w:t>
            </w:r>
          </w:p>
        </w:tc>
      </w:tr>
      <w:tr w:rsidR="006948CC" w:rsidRPr="00B64EF0" w:rsidTr="006948CC">
        <w:trPr>
          <w:trHeight w:val="413"/>
        </w:trPr>
        <w:tc>
          <w:tcPr>
            <w:tcW w:w="1905" w:type="dxa"/>
            <w:vMerge w:val="restart"/>
          </w:tcPr>
          <w:p w:rsidR="006948CC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6.1</w:t>
            </w:r>
          </w:p>
        </w:tc>
        <w:tc>
          <w:tcPr>
            <w:tcW w:w="3686" w:type="dxa"/>
            <w:vMerge w:val="restart"/>
          </w:tcPr>
          <w:p w:rsidR="006948CC" w:rsidRPr="006948CC" w:rsidRDefault="00FD1D91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Поддержка спортсменов высокого класса</w:t>
            </w:r>
          </w:p>
        </w:tc>
        <w:tc>
          <w:tcPr>
            <w:tcW w:w="3969" w:type="dxa"/>
          </w:tcPr>
          <w:p w:rsidR="006948CC" w:rsidRPr="001F1987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6948CC" w:rsidRPr="00B64EF0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</w:tcPr>
          <w:p w:rsidR="006948CC" w:rsidRPr="00B64EF0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:rsidR="006948CC" w:rsidRPr="00B64EF0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6948CC" w:rsidRPr="00B64EF0" w:rsidTr="006948CC">
        <w:trPr>
          <w:trHeight w:val="412"/>
        </w:trPr>
        <w:tc>
          <w:tcPr>
            <w:tcW w:w="1905" w:type="dxa"/>
            <w:vMerge/>
          </w:tcPr>
          <w:p w:rsidR="006948CC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6948CC" w:rsidRPr="00836B50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6948CC" w:rsidRPr="001F1987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275" w:type="dxa"/>
          </w:tcPr>
          <w:p w:rsidR="006948CC" w:rsidRPr="00B64EF0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418" w:type="dxa"/>
          </w:tcPr>
          <w:p w:rsidR="006948CC" w:rsidRPr="00B64EF0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:rsidR="006948CC" w:rsidRPr="00B64EF0" w:rsidRDefault="006948CC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</w:tbl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1328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</w:pPr>
      <w:bookmarkStart w:id="1" w:name="P108"/>
      <w:bookmarkEnd w:id="1"/>
    </w:p>
    <w:p w:rsidR="003E1328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</w:pPr>
    </w:p>
    <w:p w:rsidR="003E1328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</w:pPr>
    </w:p>
    <w:p w:rsidR="003E1328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E1328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</w:pPr>
    </w:p>
    <w:p w:rsidR="003E1328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</w:pPr>
    </w:p>
    <w:p w:rsidR="003E1328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</w:pPr>
    </w:p>
    <w:p w:rsidR="003E1328" w:rsidRDefault="003E1328" w:rsidP="00B833F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18"/>
          <w:szCs w:val="18"/>
        </w:rPr>
      </w:pPr>
    </w:p>
    <w:p w:rsidR="003E1328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  <w:sectPr w:rsidR="003E1328" w:rsidSect="00A75A0A">
          <w:pgSz w:w="16838" w:h="11906" w:orient="landscape"/>
          <w:pgMar w:top="1701" w:right="539" w:bottom="709" w:left="1134" w:header="709" w:footer="709" w:gutter="0"/>
          <w:cols w:space="708"/>
          <w:docGrid w:linePitch="360"/>
        </w:sectPr>
      </w:pPr>
      <w:bookmarkStart w:id="2" w:name="P178"/>
      <w:bookmarkEnd w:id="2"/>
    </w:p>
    <w:p w:rsidR="003E1328" w:rsidRPr="003F11BE" w:rsidRDefault="003E1328" w:rsidP="003E13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F11BE">
        <w:rPr>
          <w:rFonts w:ascii="Times New Roman" w:hAnsi="Times New Roman"/>
          <w:sz w:val="24"/>
          <w:szCs w:val="24"/>
        </w:rPr>
        <w:lastRenderedPageBreak/>
        <w:t xml:space="preserve">Таблица </w:t>
      </w:r>
      <w:r w:rsidR="00643724">
        <w:rPr>
          <w:rFonts w:ascii="Times New Roman" w:hAnsi="Times New Roman"/>
          <w:sz w:val="24"/>
          <w:szCs w:val="24"/>
        </w:rPr>
        <w:t>4</w:t>
      </w:r>
    </w:p>
    <w:p w:rsidR="003E1328" w:rsidRPr="003F11BE" w:rsidRDefault="003E1328" w:rsidP="003E1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1328" w:rsidRPr="00CF17AF" w:rsidRDefault="003E1328" w:rsidP="003E1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17AF">
        <w:rPr>
          <w:rFonts w:ascii="Times New Roman" w:hAnsi="Times New Roman" w:cs="Times New Roman"/>
          <w:sz w:val="24"/>
          <w:szCs w:val="24"/>
        </w:rPr>
        <w:t>Информация о показателях результатов использования субсидий</w:t>
      </w:r>
    </w:p>
    <w:p w:rsidR="003E1328" w:rsidRPr="00CF17AF" w:rsidRDefault="003E1328" w:rsidP="003E1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17AF">
        <w:rPr>
          <w:rFonts w:ascii="Times New Roman" w:hAnsi="Times New Roman" w:cs="Times New Roman"/>
          <w:sz w:val="24"/>
          <w:szCs w:val="24"/>
        </w:rPr>
        <w:t xml:space="preserve"> и (или) иных межбюджетных трансфертов, предоставляемых</w:t>
      </w:r>
    </w:p>
    <w:p w:rsidR="003E1328" w:rsidRPr="00CF17AF" w:rsidRDefault="003E1328" w:rsidP="003E1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17AF">
        <w:rPr>
          <w:rFonts w:ascii="Times New Roman" w:hAnsi="Times New Roman" w:cs="Times New Roman"/>
          <w:sz w:val="24"/>
          <w:szCs w:val="24"/>
        </w:rPr>
        <w:t xml:space="preserve"> из федерального бюджета и (или) республиканского бюджета Республики Коми </w:t>
      </w:r>
    </w:p>
    <w:p w:rsidR="003E1328" w:rsidRPr="009B74D7" w:rsidRDefault="003E1328" w:rsidP="003E1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2"/>
          <w:szCs w:val="24"/>
        </w:rPr>
      </w:pPr>
    </w:p>
    <w:tbl>
      <w:tblPr>
        <w:tblW w:w="99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72"/>
        <w:gridCol w:w="1843"/>
        <w:gridCol w:w="1355"/>
        <w:gridCol w:w="1476"/>
        <w:gridCol w:w="737"/>
        <w:gridCol w:w="737"/>
        <w:gridCol w:w="736"/>
      </w:tblGrid>
      <w:tr w:rsidR="003E1328" w:rsidRPr="00CF17AF" w:rsidTr="009B74D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 муниципальной программы МО МР «Ижемский»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субсидии и (или) иного межбюджетного трансферта 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использования субсидии и (или) иного межбюджетного трансферта 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результата использования субсидии и (или) иных межбюджетных трансфертов </w:t>
            </w:r>
          </w:p>
        </w:tc>
      </w:tr>
      <w:tr w:rsidR="003E1328" w:rsidRPr="00CF17AF" w:rsidTr="009B74D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ед. изм.</w:t>
            </w:r>
          </w:p>
        </w:tc>
        <w:tc>
          <w:tcPr>
            <w:tcW w:w="22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 годам</w:t>
            </w:r>
          </w:p>
        </w:tc>
      </w:tr>
      <w:tr w:rsidR="003E1328" w:rsidRPr="00CF17AF" w:rsidTr="009B74D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3E1328" w:rsidRPr="00CF17AF" w:rsidTr="009B74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Основное мероприятие 1.4</w:t>
            </w:r>
          </w:p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17AF">
              <w:rPr>
                <w:rFonts w:ascii="Times New Roman" w:eastAsiaTheme="minorEastAsia" w:hAnsi="Times New Roman" w:cs="Times New Roman"/>
                <w:sz w:val="24"/>
                <w:szCs w:val="24"/>
              </w:rPr>
              <w:t>Реализация народных проектов в сфере физической культуры и 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425672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25672">
              <w:rPr>
                <w:rFonts w:ascii="Times New Roman" w:hAnsi="Times New Roman" w:cs="Times New Roman"/>
              </w:rPr>
              <w:t>Субсидия на реализацию проекта в сфере физической культуры и спорт, прошедших отбор в рамках проекта «Народный бюджет»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6948CC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D94">
              <w:rPr>
                <w:rFonts w:ascii="Times New Roman" w:eastAsiaTheme="minorEastAsia" w:hAnsi="Times New Roman" w:cs="Times New Roman"/>
                <w:sz w:val="20"/>
                <w:szCs w:val="20"/>
              </w:rPr>
              <w:t>Количество реализованных  проектов «Народный бюджет» в сфере физической культуры и спорта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6948CC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6948CC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6948CC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1328" w:rsidRPr="00CF17AF" w:rsidTr="009B74D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Основное мероприятие 2.5 </w:t>
            </w:r>
          </w:p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eastAsiaTheme="minorEastAsia" w:hAnsi="Times New Roman" w:cs="Times New Roman"/>
                <w:sz w:val="24"/>
                <w:szCs w:val="24"/>
              </w:rPr>
              <w:t>Обеспечение роста уровня оплаты туда работников муниципальных учреждений дополнительного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425672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672">
              <w:rPr>
                <w:rFonts w:ascii="Times New Roman" w:hAnsi="Times New Roman" w:cs="Times New Roman"/>
              </w:rPr>
              <w:t>Субсидии на софинансирование расходных обязательств органов местного самоуправления, связанных с повышением оплаты труда отдельных категорий работников в сфере образования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C4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0"/>
                <w:szCs w:val="20"/>
              </w:rPr>
              <w:t xml:space="preserve">Среднемесячная номинальная начисленная  заработная плата работников </w:t>
            </w:r>
            <w:r w:rsidR="00C46031">
              <w:rPr>
                <w:rFonts w:ascii="Times New Roman" w:hAnsi="Times New Roman" w:cs="Times New Roman"/>
                <w:sz w:val="20"/>
                <w:szCs w:val="20"/>
              </w:rPr>
              <w:t>муниципальных учреждений физической культуры и спорта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425672" w:rsidRDefault="00C4603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68725</w:t>
            </w:r>
            <w:r w:rsidR="00425672" w:rsidRPr="0042567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425672" w:rsidRDefault="00C46031" w:rsidP="00C4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68725</w:t>
            </w:r>
            <w:r w:rsidR="00425672" w:rsidRPr="0042567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425672" w:rsidRDefault="00D20037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71474</w:t>
            </w:r>
            <w:r w:rsidR="00425672" w:rsidRPr="00425672">
              <w:rPr>
                <w:rFonts w:ascii="Times New Roman" w:hAnsi="Times New Roman" w:cs="Times New Roman"/>
              </w:rPr>
              <w:t>,0</w:t>
            </w:r>
          </w:p>
        </w:tc>
      </w:tr>
      <w:tr w:rsidR="00425672" w:rsidRPr="00CF17AF" w:rsidTr="009B74D7">
        <w:trPr>
          <w:trHeight w:val="13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672" w:rsidRPr="00CF17AF" w:rsidRDefault="00425672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672" w:rsidRPr="00CF17AF" w:rsidRDefault="00425672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Основное мероприятие 2.6 </w:t>
            </w:r>
          </w:p>
          <w:p w:rsidR="00425672" w:rsidRPr="00CF17AF" w:rsidRDefault="00425672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eastAsiaTheme="minorEastAsia" w:hAnsi="Times New Roman" w:cs="Times New Roman"/>
                <w:sz w:val="24"/>
                <w:szCs w:val="24"/>
              </w:rPr>
              <w:t>Создание условий для функционирования муниципальных учреждений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672" w:rsidRPr="00CF17AF" w:rsidRDefault="00425672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>Субсидии на оплату муниципальными учреждениями услуг по обращению с твердыми коммунальными отходами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672" w:rsidRPr="00CF17AF" w:rsidRDefault="00425672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2" w:rsidRPr="00CF17AF" w:rsidRDefault="00425672" w:rsidP="00425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A63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>Количество учреждений, в которых отсутствует просроченная кредиторская задолженность по расходам за энергетические ресурсы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2" w:rsidRPr="00CF17AF" w:rsidRDefault="00425672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2" w:rsidRPr="00CF17AF" w:rsidRDefault="00425672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2" w:rsidRPr="00CF17AF" w:rsidRDefault="00425672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5672" w:rsidRPr="00CF17AF" w:rsidTr="009B74D7">
        <w:trPr>
          <w:trHeight w:val="284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2" w:rsidRPr="00CF17AF" w:rsidRDefault="00425672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2" w:rsidRPr="00CF17AF" w:rsidRDefault="00425672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2" w:rsidRPr="00CF17AF" w:rsidRDefault="00425672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2" w:rsidRPr="00CF17AF" w:rsidRDefault="00425672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2" w:rsidRPr="00CF17AF" w:rsidRDefault="00425672" w:rsidP="00425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A63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Количество учреждений, в которых отсутствует просроченная кредиторская задолженность по оплате услуг по обращению с твердыми коммунальными отходами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2" w:rsidRDefault="00425672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2" w:rsidRDefault="00425672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672" w:rsidRDefault="00425672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E1328" w:rsidRPr="00CF17AF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  <w:sectPr w:rsidR="003E1328" w:rsidRPr="00CF17AF" w:rsidSect="00CF17AF">
          <w:pgSz w:w="11906" w:h="16838"/>
          <w:pgMar w:top="284" w:right="709" w:bottom="539" w:left="1701" w:header="709" w:footer="709" w:gutter="0"/>
          <w:cols w:space="708"/>
          <w:docGrid w:linePitch="360"/>
        </w:sectPr>
      </w:pPr>
    </w:p>
    <w:p w:rsidR="003E1328" w:rsidRPr="005127BB" w:rsidRDefault="0029384E" w:rsidP="003E1328">
      <w:pPr>
        <w:pStyle w:val="afffff3"/>
        <w:spacing w:before="0" w:beforeAutospacing="0" w:after="0" w:afterAutospacing="0"/>
        <w:jc w:val="right"/>
        <w:rPr>
          <w:color w:val="000000"/>
          <w:szCs w:val="27"/>
        </w:rPr>
      </w:pPr>
      <w:r>
        <w:rPr>
          <w:color w:val="000000"/>
          <w:szCs w:val="27"/>
        </w:rPr>
        <w:lastRenderedPageBreak/>
        <w:t>П</w:t>
      </w:r>
      <w:r w:rsidR="003E1328">
        <w:rPr>
          <w:color w:val="000000"/>
          <w:szCs w:val="27"/>
        </w:rPr>
        <w:t xml:space="preserve">риложение </w:t>
      </w:r>
      <w:r w:rsidR="003E1328" w:rsidRPr="005127BB">
        <w:rPr>
          <w:color w:val="000000"/>
          <w:szCs w:val="27"/>
        </w:rPr>
        <w:t>2</w:t>
      </w:r>
    </w:p>
    <w:p w:rsidR="003E1328" w:rsidRPr="005127BB" w:rsidRDefault="003E1328" w:rsidP="003E1328">
      <w:pPr>
        <w:pStyle w:val="afffff3"/>
        <w:spacing w:before="0" w:beforeAutospacing="0" w:after="0" w:afterAutospacing="0"/>
        <w:jc w:val="right"/>
        <w:rPr>
          <w:color w:val="000000"/>
          <w:szCs w:val="27"/>
        </w:rPr>
      </w:pPr>
      <w:r w:rsidRPr="005127BB">
        <w:rPr>
          <w:color w:val="000000"/>
          <w:szCs w:val="27"/>
        </w:rPr>
        <w:t>к Постановлению</w:t>
      </w:r>
    </w:p>
    <w:p w:rsidR="003E1328" w:rsidRDefault="003E1328" w:rsidP="003E1328">
      <w:pPr>
        <w:pStyle w:val="afffff3"/>
        <w:spacing w:before="0" w:beforeAutospacing="0" w:after="0" w:afterAutospacing="0"/>
        <w:jc w:val="right"/>
        <w:rPr>
          <w:color w:val="000000"/>
          <w:szCs w:val="27"/>
        </w:rPr>
      </w:pPr>
      <w:r w:rsidRPr="005127BB">
        <w:rPr>
          <w:color w:val="000000"/>
          <w:szCs w:val="27"/>
        </w:rPr>
        <w:t xml:space="preserve">администрации муниципального </w:t>
      </w:r>
    </w:p>
    <w:p w:rsidR="003E1328" w:rsidRPr="005127BB" w:rsidRDefault="003E1328" w:rsidP="003E1328">
      <w:pPr>
        <w:pStyle w:val="afffff3"/>
        <w:spacing w:before="0" w:beforeAutospacing="0" w:after="0" w:afterAutospacing="0"/>
        <w:jc w:val="right"/>
        <w:rPr>
          <w:color w:val="000000"/>
          <w:szCs w:val="27"/>
        </w:rPr>
      </w:pPr>
      <w:r w:rsidRPr="005127BB">
        <w:rPr>
          <w:color w:val="000000"/>
          <w:szCs w:val="27"/>
        </w:rPr>
        <w:t>района</w:t>
      </w:r>
      <w:r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>«Ижемский»</w:t>
      </w:r>
    </w:p>
    <w:p w:rsidR="003E1328" w:rsidRPr="005127BB" w:rsidRDefault="003E1328" w:rsidP="003E1328">
      <w:pPr>
        <w:pStyle w:val="afffff3"/>
        <w:spacing w:before="0" w:beforeAutospacing="0" w:after="0" w:afterAutospacing="0"/>
        <w:jc w:val="right"/>
        <w:rPr>
          <w:color w:val="000000"/>
          <w:szCs w:val="27"/>
        </w:rPr>
      </w:pPr>
    </w:p>
    <w:p w:rsidR="003E1328" w:rsidRPr="005127BB" w:rsidRDefault="003E1328" w:rsidP="003E1328">
      <w:pPr>
        <w:pStyle w:val="afffff3"/>
        <w:spacing w:before="0" w:beforeAutospacing="0" w:after="0" w:afterAutospacing="0"/>
        <w:jc w:val="right"/>
        <w:rPr>
          <w:color w:val="000000"/>
          <w:szCs w:val="27"/>
        </w:rPr>
      </w:pPr>
      <w:r w:rsidRPr="005127BB">
        <w:rPr>
          <w:color w:val="000000"/>
          <w:szCs w:val="27"/>
        </w:rPr>
        <w:t xml:space="preserve">от </w:t>
      </w:r>
      <w:r w:rsidR="00CE2E62">
        <w:rPr>
          <w:color w:val="000000"/>
          <w:szCs w:val="27"/>
        </w:rPr>
        <w:t>30 декабря</w:t>
      </w:r>
      <w:r w:rsidRPr="005127BB">
        <w:rPr>
          <w:color w:val="000000"/>
          <w:szCs w:val="27"/>
        </w:rPr>
        <w:t xml:space="preserve"> 2021 г. № </w:t>
      </w:r>
      <w:r w:rsidR="00CE2E62">
        <w:rPr>
          <w:color w:val="000000"/>
          <w:szCs w:val="27"/>
        </w:rPr>
        <w:t>1004</w:t>
      </w:r>
    </w:p>
    <w:p w:rsidR="003E1328" w:rsidRDefault="003E1328" w:rsidP="003E1328">
      <w:pPr>
        <w:pStyle w:val="afffff3"/>
        <w:spacing w:before="0" w:beforeAutospacing="0" w:after="0" w:afterAutospacing="0"/>
        <w:jc w:val="right"/>
        <w:rPr>
          <w:color w:val="000000"/>
          <w:szCs w:val="27"/>
        </w:rPr>
      </w:pPr>
    </w:p>
    <w:p w:rsidR="003E1328" w:rsidRPr="00442F0D" w:rsidRDefault="003E1328" w:rsidP="003E1328">
      <w:pPr>
        <w:pStyle w:val="afffff3"/>
        <w:spacing w:before="0" w:beforeAutospacing="0" w:after="0" w:afterAutospacing="0"/>
        <w:jc w:val="center"/>
        <w:rPr>
          <w:b/>
          <w:color w:val="000000"/>
          <w:szCs w:val="27"/>
        </w:rPr>
      </w:pPr>
      <w:r w:rsidRPr="00442F0D">
        <w:rPr>
          <w:b/>
          <w:color w:val="000000"/>
          <w:szCs w:val="27"/>
        </w:rPr>
        <w:t>ПЕРЕЧЕНЬ</w:t>
      </w:r>
    </w:p>
    <w:p w:rsidR="003E1328" w:rsidRPr="005127BB" w:rsidRDefault="003E1328" w:rsidP="003E1328">
      <w:pPr>
        <w:pStyle w:val="afffff3"/>
        <w:spacing w:before="0" w:beforeAutospacing="0" w:after="0" w:afterAutospacing="0"/>
        <w:jc w:val="center"/>
        <w:rPr>
          <w:color w:val="000000"/>
          <w:szCs w:val="27"/>
        </w:rPr>
      </w:pPr>
      <w:r w:rsidRPr="005127BB">
        <w:rPr>
          <w:color w:val="000000"/>
          <w:szCs w:val="27"/>
        </w:rPr>
        <w:t>ПОСТАНОВЛЕНИЙ АДМИНИСТРАЦИИ МУНИЦИПАЛЬНОГО</w:t>
      </w:r>
    </w:p>
    <w:p w:rsidR="003E1328" w:rsidRDefault="003E1328" w:rsidP="003E1328">
      <w:pPr>
        <w:pStyle w:val="afffff3"/>
        <w:spacing w:before="0" w:beforeAutospacing="0" w:after="0" w:afterAutospacing="0"/>
        <w:jc w:val="center"/>
        <w:rPr>
          <w:color w:val="000000"/>
          <w:szCs w:val="27"/>
        </w:rPr>
      </w:pPr>
      <w:r w:rsidRPr="005127BB">
        <w:rPr>
          <w:color w:val="000000"/>
          <w:szCs w:val="27"/>
        </w:rPr>
        <w:t>РАЙОНА «ИЖЕМСКИЙ», ПРИЗНАВАЕМЫХ УТРАТИВШИМИ СИЛУ</w:t>
      </w:r>
    </w:p>
    <w:p w:rsidR="003E1328" w:rsidRPr="005127BB" w:rsidRDefault="003E1328" w:rsidP="003E1328">
      <w:pPr>
        <w:pStyle w:val="afffff3"/>
        <w:spacing w:before="0" w:beforeAutospacing="0" w:after="0" w:afterAutospacing="0"/>
        <w:ind w:firstLine="851"/>
        <w:jc w:val="center"/>
        <w:rPr>
          <w:color w:val="000000"/>
          <w:szCs w:val="27"/>
        </w:rPr>
      </w:pP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 w:rsidRPr="005127BB">
        <w:rPr>
          <w:color w:val="000000"/>
          <w:szCs w:val="27"/>
        </w:rPr>
        <w:t xml:space="preserve">1. Постановление администрации муниципального района «Ижемский» от </w:t>
      </w:r>
      <w:r>
        <w:rPr>
          <w:color w:val="000000"/>
          <w:szCs w:val="27"/>
        </w:rPr>
        <w:t>29 декабря 2014 года № 1237</w:t>
      </w:r>
      <w:r w:rsidRPr="005127BB">
        <w:rPr>
          <w:color w:val="000000"/>
          <w:szCs w:val="27"/>
        </w:rPr>
        <w:t xml:space="preserve"> 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2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</w:t>
      </w:r>
      <w:r w:rsidRPr="00F84634">
        <w:rPr>
          <w:sz w:val="28"/>
          <w:szCs w:val="28"/>
        </w:rPr>
        <w:t xml:space="preserve">от  </w:t>
      </w:r>
      <w:r w:rsidRPr="003401F1">
        <w:rPr>
          <w:szCs w:val="28"/>
        </w:rPr>
        <w:t>01.09.2015  №727</w:t>
      </w:r>
      <w:r w:rsidR="00FF0BA8">
        <w:rPr>
          <w:szCs w:val="28"/>
        </w:rPr>
        <w:t xml:space="preserve"> «О внесении изменений в постановление администрации муниципального района «Ижемский»</w:t>
      </w:r>
      <w:r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3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30.12.2015  №1117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4</w:t>
      </w:r>
      <w:r w:rsidRPr="005127BB">
        <w:rPr>
          <w:color w:val="000000"/>
          <w:szCs w:val="27"/>
        </w:rPr>
        <w:t>. Постановление администрации муни</w:t>
      </w:r>
      <w:r>
        <w:rPr>
          <w:color w:val="000000"/>
          <w:szCs w:val="27"/>
        </w:rPr>
        <w:t>ципального района «Ижемский»</w:t>
      </w:r>
      <w:r>
        <w:t xml:space="preserve"> от 05.02.2016 </w:t>
      </w:r>
      <w:r w:rsidRPr="003401F1">
        <w:t>№50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5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08.06.2016  №401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6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19.09.2016 №625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7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14.11.2016 №759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8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30.12.2016  №877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9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01.02.2017 №56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</w:t>
      </w:r>
      <w:r w:rsidRPr="005127BB">
        <w:rPr>
          <w:color w:val="000000"/>
          <w:szCs w:val="27"/>
        </w:rPr>
        <w:lastRenderedPageBreak/>
        <w:t xml:space="preserve">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 w:rsidRPr="005127BB">
        <w:rPr>
          <w:color w:val="000000"/>
          <w:szCs w:val="27"/>
        </w:rPr>
        <w:t>1</w:t>
      </w:r>
      <w:r>
        <w:rPr>
          <w:color w:val="000000"/>
          <w:szCs w:val="27"/>
        </w:rPr>
        <w:t>0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18.04.2017 №297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1</w:t>
      </w:r>
      <w:r w:rsidRPr="005127BB">
        <w:rPr>
          <w:color w:val="000000"/>
          <w:szCs w:val="27"/>
        </w:rPr>
        <w:t xml:space="preserve">1. Постановление администрации муниципального района «Ижемский» от </w:t>
      </w:r>
      <w:r w:rsidRPr="003401F1">
        <w:t>05.06.2017 №461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 w:rsidRPr="005127BB">
        <w:rPr>
          <w:color w:val="000000"/>
          <w:szCs w:val="27"/>
        </w:rPr>
        <w:t>1</w:t>
      </w:r>
      <w:r>
        <w:rPr>
          <w:color w:val="000000"/>
          <w:szCs w:val="27"/>
        </w:rPr>
        <w:t>2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07.07.2017 №567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 w:rsidRPr="005127BB">
        <w:rPr>
          <w:color w:val="000000"/>
          <w:szCs w:val="27"/>
        </w:rPr>
        <w:t>1</w:t>
      </w:r>
      <w:r>
        <w:rPr>
          <w:color w:val="000000"/>
          <w:szCs w:val="27"/>
        </w:rPr>
        <w:t>3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29.12.2017 №1143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 w:rsidRPr="005127BB">
        <w:rPr>
          <w:color w:val="000000"/>
          <w:szCs w:val="27"/>
        </w:rPr>
        <w:t>1</w:t>
      </w:r>
      <w:r>
        <w:rPr>
          <w:color w:val="000000"/>
          <w:szCs w:val="27"/>
        </w:rPr>
        <w:t>4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05.06.2017 №461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 w:rsidRPr="005127BB">
        <w:rPr>
          <w:color w:val="000000"/>
          <w:szCs w:val="27"/>
        </w:rPr>
        <w:t>1</w:t>
      </w:r>
      <w:r>
        <w:rPr>
          <w:color w:val="000000"/>
          <w:szCs w:val="27"/>
        </w:rPr>
        <w:t>5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02.02.2018 №53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 w:rsidRPr="005127BB">
        <w:rPr>
          <w:color w:val="000000"/>
          <w:szCs w:val="27"/>
        </w:rPr>
        <w:t>1</w:t>
      </w:r>
      <w:r>
        <w:rPr>
          <w:color w:val="000000"/>
          <w:szCs w:val="27"/>
        </w:rPr>
        <w:t>6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23.03.2018 №199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 w:rsidRPr="005127BB">
        <w:rPr>
          <w:color w:val="000000"/>
          <w:szCs w:val="27"/>
        </w:rPr>
        <w:t>1</w:t>
      </w:r>
      <w:r>
        <w:rPr>
          <w:color w:val="000000"/>
          <w:szCs w:val="27"/>
        </w:rPr>
        <w:t>7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19.07.2018 №557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 w:rsidRPr="005127BB">
        <w:rPr>
          <w:color w:val="000000"/>
          <w:szCs w:val="27"/>
        </w:rPr>
        <w:t>1</w:t>
      </w:r>
      <w:r>
        <w:rPr>
          <w:color w:val="000000"/>
          <w:szCs w:val="27"/>
        </w:rPr>
        <w:t>8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21.08.2018 №621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 w:rsidRPr="005127BB">
        <w:rPr>
          <w:color w:val="000000"/>
          <w:szCs w:val="27"/>
        </w:rPr>
        <w:t>1</w:t>
      </w:r>
      <w:r>
        <w:rPr>
          <w:color w:val="000000"/>
          <w:szCs w:val="27"/>
        </w:rPr>
        <w:t>9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26.12.2018 №968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20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09.01.2019 №1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 xml:space="preserve">«О внесении изменений в постановление администрации муниципального </w:t>
      </w:r>
      <w:r w:rsidR="00FF0BA8">
        <w:rPr>
          <w:szCs w:val="28"/>
        </w:rPr>
        <w:lastRenderedPageBreak/>
        <w:t>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2</w:t>
      </w:r>
      <w:r w:rsidRPr="005127BB">
        <w:rPr>
          <w:color w:val="000000"/>
          <w:szCs w:val="27"/>
        </w:rPr>
        <w:t xml:space="preserve">1. Постановление администрации муниципального района «Ижемский» от </w:t>
      </w:r>
      <w:r w:rsidRPr="003401F1">
        <w:t>24.06.2019 №445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22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05.08.2019 №559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23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01.11.2019 №830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24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30.12.2019 №1007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25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10.02.2020 № 88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26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04.08.2020 №443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27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08.09.2020 №558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28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09.12.2020 №822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29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30.12.2020 №921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30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15.02.2021</w:t>
      </w:r>
      <w:r>
        <w:t xml:space="preserve"> </w:t>
      </w:r>
      <w:r w:rsidRPr="003401F1">
        <w:t xml:space="preserve">№85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lastRenderedPageBreak/>
        <w:t>31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</w:t>
      </w:r>
      <w:r w:rsidRPr="003401F1">
        <w:t>16.03.2021</w:t>
      </w:r>
      <w:r>
        <w:t xml:space="preserve"> </w:t>
      </w:r>
      <w:r w:rsidRPr="003401F1">
        <w:t xml:space="preserve">№159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Pr="005127BB">
        <w:rPr>
          <w:color w:val="000000"/>
          <w:szCs w:val="27"/>
        </w:rPr>
        <w:t xml:space="preserve"> 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32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 </w:t>
      </w:r>
      <w:r w:rsidRPr="003401F1">
        <w:t>19.07.2021№ 559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>33</w:t>
      </w:r>
      <w:r w:rsidRPr="005127BB">
        <w:rPr>
          <w:color w:val="000000"/>
          <w:szCs w:val="27"/>
        </w:rPr>
        <w:t xml:space="preserve">. Постановление администрации муниципального района «Ижемский» от  </w:t>
      </w:r>
      <w:r>
        <w:t>21.10.</w:t>
      </w:r>
      <w:r w:rsidRPr="003401F1">
        <w:t xml:space="preserve">2021№ </w:t>
      </w:r>
      <w:r>
        <w:t>803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3E1328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34. </w:t>
      </w:r>
      <w:r w:rsidRPr="005127BB">
        <w:rPr>
          <w:color w:val="000000"/>
          <w:szCs w:val="27"/>
        </w:rPr>
        <w:t xml:space="preserve">Постановление администрации муниципального района «Ижемский» </w:t>
      </w:r>
      <w:proofErr w:type="gramStart"/>
      <w:r w:rsidRPr="005127BB">
        <w:rPr>
          <w:color w:val="000000"/>
          <w:szCs w:val="27"/>
        </w:rPr>
        <w:t xml:space="preserve">от  </w:t>
      </w:r>
      <w:r>
        <w:rPr>
          <w:color w:val="000000"/>
          <w:szCs w:val="27"/>
        </w:rPr>
        <w:t>10</w:t>
      </w:r>
      <w:r>
        <w:t>.11.</w:t>
      </w:r>
      <w:r w:rsidRPr="003401F1">
        <w:t>2021</w:t>
      </w:r>
      <w:proofErr w:type="gramEnd"/>
      <w:r w:rsidR="00CE2E62">
        <w:t xml:space="preserve"> </w:t>
      </w:r>
      <w:r w:rsidRPr="003401F1">
        <w:t xml:space="preserve">№ </w:t>
      </w:r>
      <w:r>
        <w:t>835</w:t>
      </w:r>
      <w:r w:rsidRPr="005127BB">
        <w:rPr>
          <w:color w:val="000000"/>
          <w:szCs w:val="27"/>
        </w:rPr>
        <w:t xml:space="preserve"> </w:t>
      </w:r>
      <w:r w:rsidR="00FF0BA8">
        <w:rPr>
          <w:szCs w:val="28"/>
        </w:rPr>
        <w:t>«О внесении изменений в постановление администрации муниципального района «Ижемский»</w:t>
      </w:r>
      <w:r w:rsidR="00FF0BA8" w:rsidRPr="005127BB">
        <w:rPr>
          <w:color w:val="000000"/>
          <w:szCs w:val="27"/>
        </w:rPr>
        <w:t xml:space="preserve"> </w:t>
      </w:r>
      <w:r w:rsidR="00FF0BA8">
        <w:rPr>
          <w:color w:val="000000"/>
          <w:szCs w:val="27"/>
        </w:rPr>
        <w:t>от 29 декабря 2014 года №1237</w:t>
      </w:r>
      <w:r w:rsidR="00FF0BA8" w:rsidRPr="005127BB">
        <w:rPr>
          <w:color w:val="000000"/>
          <w:szCs w:val="27"/>
        </w:rPr>
        <w:t xml:space="preserve"> </w:t>
      </w:r>
      <w:r w:rsidRPr="005127BB">
        <w:rPr>
          <w:color w:val="000000"/>
          <w:szCs w:val="27"/>
        </w:rPr>
        <w:t xml:space="preserve">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290955" w:rsidRDefault="00290955" w:rsidP="00290955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  <w:r>
        <w:rPr>
          <w:color w:val="000000"/>
          <w:szCs w:val="27"/>
        </w:rPr>
        <w:t xml:space="preserve">35. </w:t>
      </w:r>
      <w:r w:rsidRPr="005127BB">
        <w:rPr>
          <w:color w:val="000000"/>
          <w:szCs w:val="27"/>
        </w:rPr>
        <w:t xml:space="preserve">Постановление администрации муниципального района «Ижемский» </w:t>
      </w:r>
      <w:proofErr w:type="gramStart"/>
      <w:r w:rsidRPr="005127BB">
        <w:rPr>
          <w:color w:val="000000"/>
          <w:szCs w:val="27"/>
        </w:rPr>
        <w:t xml:space="preserve">от  </w:t>
      </w:r>
      <w:r>
        <w:rPr>
          <w:color w:val="000000"/>
          <w:szCs w:val="27"/>
        </w:rPr>
        <w:t>30</w:t>
      </w:r>
      <w:r>
        <w:t>.12.</w:t>
      </w:r>
      <w:r w:rsidRPr="003401F1">
        <w:t>2021</w:t>
      </w:r>
      <w:proofErr w:type="gramEnd"/>
      <w:r>
        <w:t xml:space="preserve"> </w:t>
      </w:r>
      <w:r w:rsidRPr="003401F1">
        <w:t xml:space="preserve">№ </w:t>
      </w:r>
      <w:r>
        <w:t>1003</w:t>
      </w:r>
      <w:r w:rsidRPr="005127BB">
        <w:rPr>
          <w:color w:val="000000"/>
          <w:szCs w:val="27"/>
        </w:rPr>
        <w:t xml:space="preserve"> </w:t>
      </w:r>
      <w:r>
        <w:rPr>
          <w:szCs w:val="28"/>
        </w:rPr>
        <w:t>«О внесении изменений в постановление администрации муниципального района «Ижемский»</w:t>
      </w:r>
      <w:r w:rsidRPr="005127BB">
        <w:rPr>
          <w:color w:val="000000"/>
          <w:szCs w:val="27"/>
        </w:rPr>
        <w:t xml:space="preserve"> </w:t>
      </w:r>
      <w:r>
        <w:rPr>
          <w:color w:val="000000"/>
          <w:szCs w:val="27"/>
        </w:rPr>
        <w:t>от 29 декабря 2014 года №1237</w:t>
      </w:r>
      <w:r w:rsidRPr="005127BB">
        <w:rPr>
          <w:color w:val="000000"/>
          <w:szCs w:val="27"/>
        </w:rPr>
        <w:t xml:space="preserve"> «Об утверждении муниципальной программы муниципального образования муниципального района «Ижемский» «Развитие </w:t>
      </w:r>
      <w:r>
        <w:rPr>
          <w:color w:val="000000"/>
          <w:szCs w:val="27"/>
        </w:rPr>
        <w:t>физической культуры и спорта</w:t>
      </w:r>
      <w:r w:rsidRPr="005127BB">
        <w:rPr>
          <w:color w:val="000000"/>
          <w:szCs w:val="27"/>
        </w:rPr>
        <w:t>».</w:t>
      </w:r>
    </w:p>
    <w:p w:rsidR="00290955" w:rsidRDefault="00290955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</w:p>
    <w:p w:rsidR="00290955" w:rsidRDefault="00290955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</w:p>
    <w:p w:rsidR="003E1328" w:rsidRPr="005127BB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</w:p>
    <w:p w:rsidR="003E1328" w:rsidRPr="005127BB" w:rsidRDefault="003E1328" w:rsidP="003E1328">
      <w:pPr>
        <w:pStyle w:val="afffff3"/>
        <w:spacing w:before="0" w:beforeAutospacing="0" w:after="0" w:afterAutospacing="0"/>
        <w:ind w:firstLine="851"/>
        <w:jc w:val="both"/>
        <w:rPr>
          <w:color w:val="000000"/>
          <w:szCs w:val="27"/>
        </w:rPr>
      </w:pPr>
    </w:p>
    <w:p w:rsidR="003E1328" w:rsidRPr="00B527A4" w:rsidRDefault="003E1328" w:rsidP="003E132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D3322" w:rsidRPr="00B527A4" w:rsidRDefault="005D3322" w:rsidP="003E1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sectPr w:rsidR="005D3322" w:rsidRPr="00B527A4" w:rsidSect="00FF0BA8">
      <w:pgSz w:w="11906" w:h="16838"/>
      <w:pgMar w:top="1134" w:right="709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084"/>
        </w:tabs>
        <w:ind w:left="2084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244"/>
        </w:tabs>
        <w:ind w:left="4244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04"/>
        </w:tabs>
        <w:ind w:left="640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RTF_Num 6"/>
    <w:lvl w:ilvl="0">
      <w:start w:val="1"/>
      <w:numFmt w:val="decimal"/>
      <w:pStyle w:val="11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firstLine="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3" w15:restartNumberingAfterBreak="0">
    <w:nsid w:val="03A32B4B"/>
    <w:multiLevelType w:val="hybridMultilevel"/>
    <w:tmpl w:val="EC02AAF0"/>
    <w:lvl w:ilvl="0" w:tplc="7D3A8D2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519F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A5957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14D92"/>
    <w:multiLevelType w:val="hybridMultilevel"/>
    <w:tmpl w:val="5E707BBC"/>
    <w:lvl w:ilvl="0" w:tplc="4A9A506C">
      <w:start w:val="1"/>
      <w:numFmt w:val="decimal"/>
      <w:lvlText w:val="%1)"/>
      <w:lvlJc w:val="left"/>
      <w:pPr>
        <w:ind w:left="258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9676B9EA">
      <w:numFmt w:val="bullet"/>
      <w:lvlText w:val="•"/>
      <w:lvlJc w:val="left"/>
      <w:pPr>
        <w:ind w:left="1248" w:hanging="372"/>
      </w:pPr>
      <w:rPr>
        <w:rFonts w:hint="default"/>
        <w:lang w:val="kk-KZ" w:eastAsia="en-US" w:bidi="ar-SA"/>
      </w:rPr>
    </w:lvl>
    <w:lvl w:ilvl="2" w:tplc="F3EA063C">
      <w:numFmt w:val="bullet"/>
      <w:lvlText w:val="•"/>
      <w:lvlJc w:val="left"/>
      <w:pPr>
        <w:ind w:left="2237" w:hanging="372"/>
      </w:pPr>
      <w:rPr>
        <w:rFonts w:hint="default"/>
        <w:lang w:val="kk-KZ" w:eastAsia="en-US" w:bidi="ar-SA"/>
      </w:rPr>
    </w:lvl>
    <w:lvl w:ilvl="3" w:tplc="93905ED2">
      <w:numFmt w:val="bullet"/>
      <w:lvlText w:val="•"/>
      <w:lvlJc w:val="left"/>
      <w:pPr>
        <w:ind w:left="3225" w:hanging="372"/>
      </w:pPr>
      <w:rPr>
        <w:rFonts w:hint="default"/>
        <w:lang w:val="kk-KZ" w:eastAsia="en-US" w:bidi="ar-SA"/>
      </w:rPr>
    </w:lvl>
    <w:lvl w:ilvl="4" w:tplc="1C706230">
      <w:numFmt w:val="bullet"/>
      <w:lvlText w:val="•"/>
      <w:lvlJc w:val="left"/>
      <w:pPr>
        <w:ind w:left="4214" w:hanging="372"/>
      </w:pPr>
      <w:rPr>
        <w:rFonts w:hint="default"/>
        <w:lang w:val="kk-KZ" w:eastAsia="en-US" w:bidi="ar-SA"/>
      </w:rPr>
    </w:lvl>
    <w:lvl w:ilvl="5" w:tplc="56E86AFC">
      <w:numFmt w:val="bullet"/>
      <w:lvlText w:val="•"/>
      <w:lvlJc w:val="left"/>
      <w:pPr>
        <w:ind w:left="5203" w:hanging="372"/>
      </w:pPr>
      <w:rPr>
        <w:rFonts w:hint="default"/>
        <w:lang w:val="kk-KZ" w:eastAsia="en-US" w:bidi="ar-SA"/>
      </w:rPr>
    </w:lvl>
    <w:lvl w:ilvl="6" w:tplc="D3C49160">
      <w:numFmt w:val="bullet"/>
      <w:lvlText w:val="•"/>
      <w:lvlJc w:val="left"/>
      <w:pPr>
        <w:ind w:left="6191" w:hanging="372"/>
      </w:pPr>
      <w:rPr>
        <w:rFonts w:hint="default"/>
        <w:lang w:val="kk-KZ" w:eastAsia="en-US" w:bidi="ar-SA"/>
      </w:rPr>
    </w:lvl>
    <w:lvl w:ilvl="7" w:tplc="71EE27F2">
      <w:numFmt w:val="bullet"/>
      <w:lvlText w:val="•"/>
      <w:lvlJc w:val="left"/>
      <w:pPr>
        <w:ind w:left="7180" w:hanging="372"/>
      </w:pPr>
      <w:rPr>
        <w:rFonts w:hint="default"/>
        <w:lang w:val="kk-KZ" w:eastAsia="en-US" w:bidi="ar-SA"/>
      </w:rPr>
    </w:lvl>
    <w:lvl w:ilvl="8" w:tplc="EFCAD9EC">
      <w:numFmt w:val="bullet"/>
      <w:lvlText w:val="•"/>
      <w:lvlJc w:val="left"/>
      <w:pPr>
        <w:ind w:left="8169" w:hanging="372"/>
      </w:pPr>
      <w:rPr>
        <w:rFonts w:hint="default"/>
        <w:lang w:val="kk-KZ" w:eastAsia="en-US" w:bidi="ar-SA"/>
      </w:rPr>
    </w:lvl>
  </w:abstractNum>
  <w:abstractNum w:abstractNumId="7" w15:restartNumberingAfterBreak="0">
    <w:nsid w:val="0ECB2CF3"/>
    <w:multiLevelType w:val="hybridMultilevel"/>
    <w:tmpl w:val="9D729352"/>
    <w:lvl w:ilvl="0" w:tplc="2D242E30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8" w15:restartNumberingAfterBreak="0">
    <w:nsid w:val="13B70887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F4B98"/>
    <w:multiLevelType w:val="hybridMultilevel"/>
    <w:tmpl w:val="4822D7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B9220E"/>
    <w:multiLevelType w:val="hybridMultilevel"/>
    <w:tmpl w:val="2B8CF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2F45C9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75020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97222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52A38DD"/>
    <w:multiLevelType w:val="multilevel"/>
    <w:tmpl w:val="7E423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378F2AA2"/>
    <w:multiLevelType w:val="hybridMultilevel"/>
    <w:tmpl w:val="B99ACC1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04258B"/>
    <w:multiLevelType w:val="hybridMultilevel"/>
    <w:tmpl w:val="956A6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1C7C16"/>
    <w:multiLevelType w:val="hybridMultilevel"/>
    <w:tmpl w:val="2D28D892"/>
    <w:lvl w:ilvl="0" w:tplc="4868171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40DD118C"/>
    <w:multiLevelType w:val="hybridMultilevel"/>
    <w:tmpl w:val="E9086BB6"/>
    <w:lvl w:ilvl="0" w:tplc="B9D834B6">
      <w:start w:val="1"/>
      <w:numFmt w:val="decimal"/>
      <w:lvlText w:val="%1)"/>
      <w:lvlJc w:val="left"/>
      <w:pPr>
        <w:ind w:left="61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20247B7E">
      <w:numFmt w:val="bullet"/>
      <w:lvlText w:val="•"/>
      <w:lvlJc w:val="left"/>
      <w:pPr>
        <w:ind w:left="832" w:hanging="327"/>
      </w:pPr>
      <w:rPr>
        <w:rFonts w:hint="default"/>
        <w:lang w:val="kk-KZ" w:eastAsia="en-US" w:bidi="ar-SA"/>
      </w:rPr>
    </w:lvl>
    <w:lvl w:ilvl="2" w:tplc="FB22FD78">
      <w:numFmt w:val="bullet"/>
      <w:lvlText w:val="•"/>
      <w:lvlJc w:val="left"/>
      <w:pPr>
        <w:ind w:left="1605" w:hanging="327"/>
      </w:pPr>
      <w:rPr>
        <w:rFonts w:hint="default"/>
        <w:lang w:val="kk-KZ" w:eastAsia="en-US" w:bidi="ar-SA"/>
      </w:rPr>
    </w:lvl>
    <w:lvl w:ilvl="3" w:tplc="7E748B14">
      <w:numFmt w:val="bullet"/>
      <w:lvlText w:val="•"/>
      <w:lvlJc w:val="left"/>
      <w:pPr>
        <w:ind w:left="2378" w:hanging="327"/>
      </w:pPr>
      <w:rPr>
        <w:rFonts w:hint="default"/>
        <w:lang w:val="kk-KZ" w:eastAsia="en-US" w:bidi="ar-SA"/>
      </w:rPr>
    </w:lvl>
    <w:lvl w:ilvl="4" w:tplc="F720394E">
      <w:numFmt w:val="bullet"/>
      <w:lvlText w:val="•"/>
      <w:lvlJc w:val="left"/>
      <w:pPr>
        <w:ind w:left="3150" w:hanging="327"/>
      </w:pPr>
      <w:rPr>
        <w:rFonts w:hint="default"/>
        <w:lang w:val="kk-KZ" w:eastAsia="en-US" w:bidi="ar-SA"/>
      </w:rPr>
    </w:lvl>
    <w:lvl w:ilvl="5" w:tplc="D938CF7C">
      <w:numFmt w:val="bullet"/>
      <w:lvlText w:val="•"/>
      <w:lvlJc w:val="left"/>
      <w:pPr>
        <w:ind w:left="3923" w:hanging="327"/>
      </w:pPr>
      <w:rPr>
        <w:rFonts w:hint="default"/>
        <w:lang w:val="kk-KZ" w:eastAsia="en-US" w:bidi="ar-SA"/>
      </w:rPr>
    </w:lvl>
    <w:lvl w:ilvl="6" w:tplc="73A0521C">
      <w:numFmt w:val="bullet"/>
      <w:lvlText w:val="•"/>
      <w:lvlJc w:val="left"/>
      <w:pPr>
        <w:ind w:left="4696" w:hanging="327"/>
      </w:pPr>
      <w:rPr>
        <w:rFonts w:hint="default"/>
        <w:lang w:val="kk-KZ" w:eastAsia="en-US" w:bidi="ar-SA"/>
      </w:rPr>
    </w:lvl>
    <w:lvl w:ilvl="7" w:tplc="6DDC31F4">
      <w:numFmt w:val="bullet"/>
      <w:lvlText w:val="•"/>
      <w:lvlJc w:val="left"/>
      <w:pPr>
        <w:ind w:left="5468" w:hanging="327"/>
      </w:pPr>
      <w:rPr>
        <w:rFonts w:hint="default"/>
        <w:lang w:val="kk-KZ" w:eastAsia="en-US" w:bidi="ar-SA"/>
      </w:rPr>
    </w:lvl>
    <w:lvl w:ilvl="8" w:tplc="D06E8900">
      <w:numFmt w:val="bullet"/>
      <w:lvlText w:val="•"/>
      <w:lvlJc w:val="left"/>
      <w:pPr>
        <w:ind w:left="6241" w:hanging="327"/>
      </w:pPr>
      <w:rPr>
        <w:rFonts w:hint="default"/>
        <w:lang w:val="kk-KZ" w:eastAsia="en-US" w:bidi="ar-SA"/>
      </w:rPr>
    </w:lvl>
  </w:abstractNum>
  <w:abstractNum w:abstractNumId="19" w15:restartNumberingAfterBreak="0">
    <w:nsid w:val="430F5C48"/>
    <w:multiLevelType w:val="hybridMultilevel"/>
    <w:tmpl w:val="2012BD38"/>
    <w:lvl w:ilvl="0" w:tplc="9B62A2E0">
      <w:start w:val="1"/>
      <w:numFmt w:val="decimal"/>
      <w:lvlText w:val="%1)"/>
      <w:lvlJc w:val="left"/>
      <w:pPr>
        <w:ind w:left="25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kk-KZ" w:eastAsia="en-US" w:bidi="ar-SA"/>
      </w:rPr>
    </w:lvl>
    <w:lvl w:ilvl="1" w:tplc="D7A67714">
      <w:numFmt w:val="bullet"/>
      <w:lvlText w:val="•"/>
      <w:lvlJc w:val="left"/>
      <w:pPr>
        <w:ind w:left="1248" w:hanging="286"/>
      </w:pPr>
      <w:rPr>
        <w:rFonts w:hint="default"/>
        <w:lang w:val="kk-KZ" w:eastAsia="en-US" w:bidi="ar-SA"/>
      </w:rPr>
    </w:lvl>
    <w:lvl w:ilvl="2" w:tplc="C6346284">
      <w:numFmt w:val="bullet"/>
      <w:lvlText w:val="•"/>
      <w:lvlJc w:val="left"/>
      <w:pPr>
        <w:ind w:left="2237" w:hanging="286"/>
      </w:pPr>
      <w:rPr>
        <w:rFonts w:hint="default"/>
        <w:lang w:val="kk-KZ" w:eastAsia="en-US" w:bidi="ar-SA"/>
      </w:rPr>
    </w:lvl>
    <w:lvl w:ilvl="3" w:tplc="F836DB3E">
      <w:numFmt w:val="bullet"/>
      <w:lvlText w:val="•"/>
      <w:lvlJc w:val="left"/>
      <w:pPr>
        <w:ind w:left="3225" w:hanging="286"/>
      </w:pPr>
      <w:rPr>
        <w:rFonts w:hint="default"/>
        <w:lang w:val="kk-KZ" w:eastAsia="en-US" w:bidi="ar-SA"/>
      </w:rPr>
    </w:lvl>
    <w:lvl w:ilvl="4" w:tplc="561AA6AE">
      <w:numFmt w:val="bullet"/>
      <w:lvlText w:val="•"/>
      <w:lvlJc w:val="left"/>
      <w:pPr>
        <w:ind w:left="4214" w:hanging="286"/>
      </w:pPr>
      <w:rPr>
        <w:rFonts w:hint="default"/>
        <w:lang w:val="kk-KZ" w:eastAsia="en-US" w:bidi="ar-SA"/>
      </w:rPr>
    </w:lvl>
    <w:lvl w:ilvl="5" w:tplc="CB0883E2">
      <w:numFmt w:val="bullet"/>
      <w:lvlText w:val="•"/>
      <w:lvlJc w:val="left"/>
      <w:pPr>
        <w:ind w:left="5203" w:hanging="286"/>
      </w:pPr>
      <w:rPr>
        <w:rFonts w:hint="default"/>
        <w:lang w:val="kk-KZ" w:eastAsia="en-US" w:bidi="ar-SA"/>
      </w:rPr>
    </w:lvl>
    <w:lvl w:ilvl="6" w:tplc="D7DA54CA">
      <w:numFmt w:val="bullet"/>
      <w:lvlText w:val="•"/>
      <w:lvlJc w:val="left"/>
      <w:pPr>
        <w:ind w:left="6191" w:hanging="286"/>
      </w:pPr>
      <w:rPr>
        <w:rFonts w:hint="default"/>
        <w:lang w:val="kk-KZ" w:eastAsia="en-US" w:bidi="ar-SA"/>
      </w:rPr>
    </w:lvl>
    <w:lvl w:ilvl="7" w:tplc="20C6A990">
      <w:numFmt w:val="bullet"/>
      <w:lvlText w:val="•"/>
      <w:lvlJc w:val="left"/>
      <w:pPr>
        <w:ind w:left="7180" w:hanging="286"/>
      </w:pPr>
      <w:rPr>
        <w:rFonts w:hint="default"/>
        <w:lang w:val="kk-KZ" w:eastAsia="en-US" w:bidi="ar-SA"/>
      </w:rPr>
    </w:lvl>
    <w:lvl w:ilvl="8" w:tplc="6986B462">
      <w:numFmt w:val="bullet"/>
      <w:lvlText w:val="•"/>
      <w:lvlJc w:val="left"/>
      <w:pPr>
        <w:ind w:left="8169" w:hanging="286"/>
      </w:pPr>
      <w:rPr>
        <w:rFonts w:hint="default"/>
        <w:lang w:val="kk-KZ" w:eastAsia="en-US" w:bidi="ar-SA"/>
      </w:rPr>
    </w:lvl>
  </w:abstractNum>
  <w:abstractNum w:abstractNumId="20" w15:restartNumberingAfterBreak="0">
    <w:nsid w:val="45C557DE"/>
    <w:multiLevelType w:val="hybridMultilevel"/>
    <w:tmpl w:val="5AF62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04E34"/>
    <w:multiLevelType w:val="hybridMultilevel"/>
    <w:tmpl w:val="891470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05790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512F4C2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432713"/>
    <w:multiLevelType w:val="hybridMultilevel"/>
    <w:tmpl w:val="84BCA1E4"/>
    <w:lvl w:ilvl="0" w:tplc="1A9E6ECE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25" w15:restartNumberingAfterBreak="0">
    <w:nsid w:val="63CD7AF1"/>
    <w:multiLevelType w:val="hybridMultilevel"/>
    <w:tmpl w:val="F34C527C"/>
    <w:lvl w:ilvl="0" w:tplc="0316D794">
      <w:start w:val="1"/>
      <w:numFmt w:val="decimal"/>
      <w:lvlText w:val="%1)"/>
      <w:lvlJc w:val="left"/>
      <w:pPr>
        <w:ind w:left="1004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48878CB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55487A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6C2F079C"/>
    <w:multiLevelType w:val="hybridMultilevel"/>
    <w:tmpl w:val="61A6A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8664DB"/>
    <w:multiLevelType w:val="hybridMultilevel"/>
    <w:tmpl w:val="42485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BE0B1C"/>
    <w:multiLevelType w:val="hybridMultilevel"/>
    <w:tmpl w:val="05D2BCE2"/>
    <w:lvl w:ilvl="0" w:tplc="9C281F74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5F4DC5"/>
    <w:multiLevelType w:val="hybridMultilevel"/>
    <w:tmpl w:val="7A9E75D6"/>
    <w:lvl w:ilvl="0" w:tplc="28746E26">
      <w:start w:val="1"/>
      <w:numFmt w:val="decimal"/>
      <w:lvlText w:val="%1."/>
      <w:lvlJc w:val="left"/>
      <w:pPr>
        <w:ind w:left="125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47BE9F14">
      <w:numFmt w:val="bullet"/>
      <w:lvlText w:val="•"/>
      <w:lvlJc w:val="left"/>
      <w:pPr>
        <w:ind w:left="2148" w:hanging="286"/>
      </w:pPr>
      <w:rPr>
        <w:rFonts w:hint="default"/>
        <w:lang w:val="kk-KZ" w:eastAsia="en-US" w:bidi="ar-SA"/>
      </w:rPr>
    </w:lvl>
    <w:lvl w:ilvl="2" w:tplc="2FD45D50">
      <w:numFmt w:val="bullet"/>
      <w:lvlText w:val="•"/>
      <w:lvlJc w:val="left"/>
      <w:pPr>
        <w:ind w:left="3037" w:hanging="286"/>
      </w:pPr>
      <w:rPr>
        <w:rFonts w:hint="default"/>
        <w:lang w:val="kk-KZ" w:eastAsia="en-US" w:bidi="ar-SA"/>
      </w:rPr>
    </w:lvl>
    <w:lvl w:ilvl="3" w:tplc="34FAA792">
      <w:numFmt w:val="bullet"/>
      <w:lvlText w:val="•"/>
      <w:lvlJc w:val="left"/>
      <w:pPr>
        <w:ind w:left="3925" w:hanging="286"/>
      </w:pPr>
      <w:rPr>
        <w:rFonts w:hint="default"/>
        <w:lang w:val="kk-KZ" w:eastAsia="en-US" w:bidi="ar-SA"/>
      </w:rPr>
    </w:lvl>
    <w:lvl w:ilvl="4" w:tplc="1B8A050A">
      <w:numFmt w:val="bullet"/>
      <w:lvlText w:val="•"/>
      <w:lvlJc w:val="left"/>
      <w:pPr>
        <w:ind w:left="4814" w:hanging="286"/>
      </w:pPr>
      <w:rPr>
        <w:rFonts w:hint="default"/>
        <w:lang w:val="kk-KZ" w:eastAsia="en-US" w:bidi="ar-SA"/>
      </w:rPr>
    </w:lvl>
    <w:lvl w:ilvl="5" w:tplc="A9E2B696">
      <w:numFmt w:val="bullet"/>
      <w:lvlText w:val="•"/>
      <w:lvlJc w:val="left"/>
      <w:pPr>
        <w:ind w:left="5703" w:hanging="286"/>
      </w:pPr>
      <w:rPr>
        <w:rFonts w:hint="default"/>
        <w:lang w:val="kk-KZ" w:eastAsia="en-US" w:bidi="ar-SA"/>
      </w:rPr>
    </w:lvl>
    <w:lvl w:ilvl="6" w:tplc="19B46A4E">
      <w:numFmt w:val="bullet"/>
      <w:lvlText w:val="•"/>
      <w:lvlJc w:val="left"/>
      <w:pPr>
        <w:ind w:left="6591" w:hanging="286"/>
      </w:pPr>
      <w:rPr>
        <w:rFonts w:hint="default"/>
        <w:lang w:val="kk-KZ" w:eastAsia="en-US" w:bidi="ar-SA"/>
      </w:rPr>
    </w:lvl>
    <w:lvl w:ilvl="7" w:tplc="8886DECA">
      <w:numFmt w:val="bullet"/>
      <w:lvlText w:val="•"/>
      <w:lvlJc w:val="left"/>
      <w:pPr>
        <w:ind w:left="7480" w:hanging="286"/>
      </w:pPr>
      <w:rPr>
        <w:rFonts w:hint="default"/>
        <w:lang w:val="kk-KZ" w:eastAsia="en-US" w:bidi="ar-SA"/>
      </w:rPr>
    </w:lvl>
    <w:lvl w:ilvl="8" w:tplc="74BA5CDA">
      <w:numFmt w:val="bullet"/>
      <w:lvlText w:val="•"/>
      <w:lvlJc w:val="left"/>
      <w:pPr>
        <w:ind w:left="8369" w:hanging="286"/>
      </w:pPr>
      <w:rPr>
        <w:rFonts w:hint="default"/>
        <w:lang w:val="kk-KZ" w:eastAsia="en-US" w:bidi="ar-SA"/>
      </w:rPr>
    </w:lvl>
  </w:abstractNum>
  <w:num w:numId="1">
    <w:abstractNumId w:val="16"/>
  </w:num>
  <w:num w:numId="2">
    <w:abstractNumId w:val="10"/>
  </w:num>
  <w:num w:numId="3">
    <w:abstractNumId w:val="23"/>
  </w:num>
  <w:num w:numId="4">
    <w:abstractNumId w:val="11"/>
  </w:num>
  <w:num w:numId="5">
    <w:abstractNumId w:val="1"/>
  </w:num>
  <w:num w:numId="6">
    <w:abstractNumId w:val="18"/>
  </w:num>
  <w:num w:numId="7">
    <w:abstractNumId w:val="31"/>
  </w:num>
  <w:num w:numId="8">
    <w:abstractNumId w:val="19"/>
  </w:num>
  <w:num w:numId="9">
    <w:abstractNumId w:val="24"/>
  </w:num>
  <w:num w:numId="10">
    <w:abstractNumId w:val="6"/>
  </w:num>
  <w:num w:numId="11">
    <w:abstractNumId w:val="26"/>
  </w:num>
  <w:num w:numId="12">
    <w:abstractNumId w:val="12"/>
  </w:num>
  <w:num w:numId="13">
    <w:abstractNumId w:val="5"/>
  </w:num>
  <w:num w:numId="14">
    <w:abstractNumId w:val="28"/>
  </w:num>
  <w:num w:numId="15">
    <w:abstractNumId w:val="27"/>
  </w:num>
  <w:num w:numId="16">
    <w:abstractNumId w:val="29"/>
  </w:num>
  <w:num w:numId="17">
    <w:abstractNumId w:val="3"/>
  </w:num>
  <w:num w:numId="18">
    <w:abstractNumId w:val="20"/>
  </w:num>
  <w:num w:numId="19">
    <w:abstractNumId w:val="15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25"/>
  </w:num>
  <w:num w:numId="23">
    <w:abstractNumId w:val="21"/>
  </w:num>
  <w:num w:numId="24">
    <w:abstractNumId w:val="17"/>
  </w:num>
  <w:num w:numId="25">
    <w:abstractNumId w:val="30"/>
  </w:num>
  <w:num w:numId="26">
    <w:abstractNumId w:val="9"/>
  </w:num>
  <w:num w:numId="27">
    <w:abstractNumId w:val="8"/>
  </w:num>
  <w:num w:numId="28">
    <w:abstractNumId w:val="7"/>
  </w:num>
  <w:num w:numId="29">
    <w:abstractNumId w:val="4"/>
  </w:num>
  <w:num w:numId="30">
    <w:abstractNumId w:val="13"/>
  </w:num>
  <w:num w:numId="31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CAC"/>
    <w:rsid w:val="000003DB"/>
    <w:rsid w:val="000047EE"/>
    <w:rsid w:val="00004CAC"/>
    <w:rsid w:val="000050ED"/>
    <w:rsid w:val="00011740"/>
    <w:rsid w:val="00012798"/>
    <w:rsid w:val="00013848"/>
    <w:rsid w:val="000217CD"/>
    <w:rsid w:val="00025828"/>
    <w:rsid w:val="0002584A"/>
    <w:rsid w:val="00042877"/>
    <w:rsid w:val="000454C1"/>
    <w:rsid w:val="000465C5"/>
    <w:rsid w:val="00053AF3"/>
    <w:rsid w:val="00054967"/>
    <w:rsid w:val="0006024A"/>
    <w:rsid w:val="00064967"/>
    <w:rsid w:val="0007232D"/>
    <w:rsid w:val="00076967"/>
    <w:rsid w:val="00076F73"/>
    <w:rsid w:val="0008041C"/>
    <w:rsid w:val="000807D7"/>
    <w:rsid w:val="000815E7"/>
    <w:rsid w:val="000844B0"/>
    <w:rsid w:val="000859AA"/>
    <w:rsid w:val="0009603A"/>
    <w:rsid w:val="000A0CAD"/>
    <w:rsid w:val="000A7D33"/>
    <w:rsid w:val="000C4016"/>
    <w:rsid w:val="000C5D68"/>
    <w:rsid w:val="000D1448"/>
    <w:rsid w:val="000D21CA"/>
    <w:rsid w:val="000D5FA2"/>
    <w:rsid w:val="000D787C"/>
    <w:rsid w:val="000E25CD"/>
    <w:rsid w:val="000E4CCF"/>
    <w:rsid w:val="000F48EB"/>
    <w:rsid w:val="001065CE"/>
    <w:rsid w:val="0012410B"/>
    <w:rsid w:val="00125462"/>
    <w:rsid w:val="00130034"/>
    <w:rsid w:val="00136AB3"/>
    <w:rsid w:val="00144484"/>
    <w:rsid w:val="00144A71"/>
    <w:rsid w:val="001471B0"/>
    <w:rsid w:val="001523EB"/>
    <w:rsid w:val="0015657C"/>
    <w:rsid w:val="00160304"/>
    <w:rsid w:val="00163A10"/>
    <w:rsid w:val="001665ED"/>
    <w:rsid w:val="00170560"/>
    <w:rsid w:val="001728DF"/>
    <w:rsid w:val="0017312C"/>
    <w:rsid w:val="00193A94"/>
    <w:rsid w:val="00194118"/>
    <w:rsid w:val="00196BD8"/>
    <w:rsid w:val="001A1154"/>
    <w:rsid w:val="001A2AC4"/>
    <w:rsid w:val="001A344B"/>
    <w:rsid w:val="001A73BC"/>
    <w:rsid w:val="001B1D35"/>
    <w:rsid w:val="001C1BAF"/>
    <w:rsid w:val="001C47B4"/>
    <w:rsid w:val="001C6F35"/>
    <w:rsid w:val="001D04DF"/>
    <w:rsid w:val="001D1131"/>
    <w:rsid w:val="001D2D51"/>
    <w:rsid w:val="001D37BE"/>
    <w:rsid w:val="001D5CE3"/>
    <w:rsid w:val="00212E9B"/>
    <w:rsid w:val="0021662D"/>
    <w:rsid w:val="00222B9C"/>
    <w:rsid w:val="00227A5D"/>
    <w:rsid w:val="00252415"/>
    <w:rsid w:val="0025369D"/>
    <w:rsid w:val="0025622D"/>
    <w:rsid w:val="00261181"/>
    <w:rsid w:val="00261852"/>
    <w:rsid w:val="0026375F"/>
    <w:rsid w:val="0027287F"/>
    <w:rsid w:val="002769BD"/>
    <w:rsid w:val="00286471"/>
    <w:rsid w:val="00290955"/>
    <w:rsid w:val="00290D63"/>
    <w:rsid w:val="0029384E"/>
    <w:rsid w:val="00293DDE"/>
    <w:rsid w:val="002A01EB"/>
    <w:rsid w:val="002A4437"/>
    <w:rsid w:val="002A6391"/>
    <w:rsid w:val="002A72EA"/>
    <w:rsid w:val="002A72F6"/>
    <w:rsid w:val="002B79FE"/>
    <w:rsid w:val="002C14E7"/>
    <w:rsid w:val="002C63C1"/>
    <w:rsid w:val="002E3720"/>
    <w:rsid w:val="002E6145"/>
    <w:rsid w:val="003002A8"/>
    <w:rsid w:val="003138BF"/>
    <w:rsid w:val="00313E34"/>
    <w:rsid w:val="003226B7"/>
    <w:rsid w:val="00324BFC"/>
    <w:rsid w:val="0032576D"/>
    <w:rsid w:val="003401F1"/>
    <w:rsid w:val="00351B48"/>
    <w:rsid w:val="00356264"/>
    <w:rsid w:val="00356F50"/>
    <w:rsid w:val="00365112"/>
    <w:rsid w:val="00365DA9"/>
    <w:rsid w:val="00366999"/>
    <w:rsid w:val="003706A7"/>
    <w:rsid w:val="0039266B"/>
    <w:rsid w:val="00392706"/>
    <w:rsid w:val="003A3A0A"/>
    <w:rsid w:val="003A78C9"/>
    <w:rsid w:val="003B34B2"/>
    <w:rsid w:val="003C3132"/>
    <w:rsid w:val="003C4E97"/>
    <w:rsid w:val="003C68D1"/>
    <w:rsid w:val="003C70F8"/>
    <w:rsid w:val="003C73F5"/>
    <w:rsid w:val="003C7FD9"/>
    <w:rsid w:val="003E1328"/>
    <w:rsid w:val="003E217B"/>
    <w:rsid w:val="003E6FB2"/>
    <w:rsid w:val="00403834"/>
    <w:rsid w:val="00404DB0"/>
    <w:rsid w:val="00410BB5"/>
    <w:rsid w:val="00410F50"/>
    <w:rsid w:val="004118DE"/>
    <w:rsid w:val="004146D3"/>
    <w:rsid w:val="0041488A"/>
    <w:rsid w:val="00425672"/>
    <w:rsid w:val="00440DD4"/>
    <w:rsid w:val="00442F0D"/>
    <w:rsid w:val="00450AC7"/>
    <w:rsid w:val="004904AB"/>
    <w:rsid w:val="004A3D38"/>
    <w:rsid w:val="004B0142"/>
    <w:rsid w:val="004B6DFD"/>
    <w:rsid w:val="004D7392"/>
    <w:rsid w:val="004E6340"/>
    <w:rsid w:val="004F7967"/>
    <w:rsid w:val="005004A4"/>
    <w:rsid w:val="00504F87"/>
    <w:rsid w:val="005127BB"/>
    <w:rsid w:val="00525586"/>
    <w:rsid w:val="00526E14"/>
    <w:rsid w:val="0053125F"/>
    <w:rsid w:val="00541C26"/>
    <w:rsid w:val="00542A13"/>
    <w:rsid w:val="00544CA5"/>
    <w:rsid w:val="00547AC2"/>
    <w:rsid w:val="00563AFB"/>
    <w:rsid w:val="00566AA4"/>
    <w:rsid w:val="0057597B"/>
    <w:rsid w:val="0058714F"/>
    <w:rsid w:val="00590D1B"/>
    <w:rsid w:val="00590E4F"/>
    <w:rsid w:val="005A0000"/>
    <w:rsid w:val="005B1A54"/>
    <w:rsid w:val="005B2059"/>
    <w:rsid w:val="005B46EF"/>
    <w:rsid w:val="005B4A0D"/>
    <w:rsid w:val="005C57B0"/>
    <w:rsid w:val="005C68B0"/>
    <w:rsid w:val="005D2AAD"/>
    <w:rsid w:val="005D3322"/>
    <w:rsid w:val="005D35F7"/>
    <w:rsid w:val="005E39DB"/>
    <w:rsid w:val="005E403A"/>
    <w:rsid w:val="005F16A8"/>
    <w:rsid w:val="005F4544"/>
    <w:rsid w:val="005F6EFF"/>
    <w:rsid w:val="00604535"/>
    <w:rsid w:val="00612D3E"/>
    <w:rsid w:val="00631C1E"/>
    <w:rsid w:val="00637B57"/>
    <w:rsid w:val="00643724"/>
    <w:rsid w:val="00661AE5"/>
    <w:rsid w:val="00663851"/>
    <w:rsid w:val="00667D7D"/>
    <w:rsid w:val="006760CC"/>
    <w:rsid w:val="0068413F"/>
    <w:rsid w:val="0068520A"/>
    <w:rsid w:val="006860F9"/>
    <w:rsid w:val="00686721"/>
    <w:rsid w:val="006948CC"/>
    <w:rsid w:val="006A01EB"/>
    <w:rsid w:val="006A0276"/>
    <w:rsid w:val="006A12D4"/>
    <w:rsid w:val="006A204A"/>
    <w:rsid w:val="006A7507"/>
    <w:rsid w:val="006B7681"/>
    <w:rsid w:val="006C2FF5"/>
    <w:rsid w:val="006F50B6"/>
    <w:rsid w:val="006F643B"/>
    <w:rsid w:val="006F690B"/>
    <w:rsid w:val="00720486"/>
    <w:rsid w:val="00720534"/>
    <w:rsid w:val="00750448"/>
    <w:rsid w:val="007543A6"/>
    <w:rsid w:val="00755666"/>
    <w:rsid w:val="00763900"/>
    <w:rsid w:val="00763D00"/>
    <w:rsid w:val="007867C1"/>
    <w:rsid w:val="00791F68"/>
    <w:rsid w:val="007924C5"/>
    <w:rsid w:val="007954E7"/>
    <w:rsid w:val="007A06A7"/>
    <w:rsid w:val="007B1C71"/>
    <w:rsid w:val="007B25BE"/>
    <w:rsid w:val="007B2D78"/>
    <w:rsid w:val="007D3CAC"/>
    <w:rsid w:val="007D6B70"/>
    <w:rsid w:val="007D6D5C"/>
    <w:rsid w:val="007D6FA0"/>
    <w:rsid w:val="007E5460"/>
    <w:rsid w:val="007F052D"/>
    <w:rsid w:val="007F640E"/>
    <w:rsid w:val="00804A60"/>
    <w:rsid w:val="00804B5C"/>
    <w:rsid w:val="00805844"/>
    <w:rsid w:val="00814DE2"/>
    <w:rsid w:val="00815001"/>
    <w:rsid w:val="008213D6"/>
    <w:rsid w:val="00826C56"/>
    <w:rsid w:val="008307AF"/>
    <w:rsid w:val="008343A5"/>
    <w:rsid w:val="00847EAE"/>
    <w:rsid w:val="008537E8"/>
    <w:rsid w:val="00864C46"/>
    <w:rsid w:val="00865F07"/>
    <w:rsid w:val="008726E1"/>
    <w:rsid w:val="00873615"/>
    <w:rsid w:val="00880A63"/>
    <w:rsid w:val="00893BCD"/>
    <w:rsid w:val="008B53B3"/>
    <w:rsid w:val="008B61D9"/>
    <w:rsid w:val="008C018C"/>
    <w:rsid w:val="008C7DA2"/>
    <w:rsid w:val="008D0487"/>
    <w:rsid w:val="008E2633"/>
    <w:rsid w:val="008F550B"/>
    <w:rsid w:val="008F5BE3"/>
    <w:rsid w:val="0090149B"/>
    <w:rsid w:val="00901BE1"/>
    <w:rsid w:val="00903103"/>
    <w:rsid w:val="00904227"/>
    <w:rsid w:val="00904B09"/>
    <w:rsid w:val="009059DD"/>
    <w:rsid w:val="0090742E"/>
    <w:rsid w:val="00910054"/>
    <w:rsid w:val="00915D27"/>
    <w:rsid w:val="009163F4"/>
    <w:rsid w:val="00931E75"/>
    <w:rsid w:val="0093512C"/>
    <w:rsid w:val="00955BF5"/>
    <w:rsid w:val="009603E3"/>
    <w:rsid w:val="00961D00"/>
    <w:rsid w:val="0096337A"/>
    <w:rsid w:val="00967B4F"/>
    <w:rsid w:val="00970F65"/>
    <w:rsid w:val="00970F93"/>
    <w:rsid w:val="009715A7"/>
    <w:rsid w:val="00974719"/>
    <w:rsid w:val="00977D75"/>
    <w:rsid w:val="00996136"/>
    <w:rsid w:val="009A1295"/>
    <w:rsid w:val="009A17AB"/>
    <w:rsid w:val="009A6662"/>
    <w:rsid w:val="009B31A7"/>
    <w:rsid w:val="009B74D7"/>
    <w:rsid w:val="009C282B"/>
    <w:rsid w:val="009C3CA8"/>
    <w:rsid w:val="009C4E94"/>
    <w:rsid w:val="009C6531"/>
    <w:rsid w:val="009D064C"/>
    <w:rsid w:val="009D133E"/>
    <w:rsid w:val="009D57F4"/>
    <w:rsid w:val="009E4CB6"/>
    <w:rsid w:val="009E66CA"/>
    <w:rsid w:val="009E787F"/>
    <w:rsid w:val="009F16FF"/>
    <w:rsid w:val="009F78D4"/>
    <w:rsid w:val="00A00766"/>
    <w:rsid w:val="00A2165E"/>
    <w:rsid w:val="00A4502D"/>
    <w:rsid w:val="00A530C2"/>
    <w:rsid w:val="00A561C6"/>
    <w:rsid w:val="00A569C6"/>
    <w:rsid w:val="00A75A0A"/>
    <w:rsid w:val="00A7790E"/>
    <w:rsid w:val="00A85D4F"/>
    <w:rsid w:val="00A86C63"/>
    <w:rsid w:val="00A900BA"/>
    <w:rsid w:val="00AA3880"/>
    <w:rsid w:val="00AB0BA0"/>
    <w:rsid w:val="00AB390E"/>
    <w:rsid w:val="00AD2A0F"/>
    <w:rsid w:val="00AE337A"/>
    <w:rsid w:val="00AE3CF0"/>
    <w:rsid w:val="00AF3981"/>
    <w:rsid w:val="00AF6451"/>
    <w:rsid w:val="00AF7A23"/>
    <w:rsid w:val="00B03AD7"/>
    <w:rsid w:val="00B03DD9"/>
    <w:rsid w:val="00B20315"/>
    <w:rsid w:val="00B25337"/>
    <w:rsid w:val="00B30EF6"/>
    <w:rsid w:val="00B404A9"/>
    <w:rsid w:val="00B44A8D"/>
    <w:rsid w:val="00B527A4"/>
    <w:rsid w:val="00B5511F"/>
    <w:rsid w:val="00B56BE5"/>
    <w:rsid w:val="00B632D2"/>
    <w:rsid w:val="00B833F0"/>
    <w:rsid w:val="00B9096F"/>
    <w:rsid w:val="00B90F7C"/>
    <w:rsid w:val="00B93B1C"/>
    <w:rsid w:val="00B96026"/>
    <w:rsid w:val="00BA2C12"/>
    <w:rsid w:val="00BA33F3"/>
    <w:rsid w:val="00BA43A6"/>
    <w:rsid w:val="00BA7A3F"/>
    <w:rsid w:val="00BB361C"/>
    <w:rsid w:val="00BB3D02"/>
    <w:rsid w:val="00BB40A9"/>
    <w:rsid w:val="00BB6D39"/>
    <w:rsid w:val="00BC5506"/>
    <w:rsid w:val="00BD1016"/>
    <w:rsid w:val="00BD6A23"/>
    <w:rsid w:val="00BF5063"/>
    <w:rsid w:val="00BF50A5"/>
    <w:rsid w:val="00BF5FB1"/>
    <w:rsid w:val="00C0296A"/>
    <w:rsid w:val="00C071C1"/>
    <w:rsid w:val="00C114FB"/>
    <w:rsid w:val="00C12FFA"/>
    <w:rsid w:val="00C15074"/>
    <w:rsid w:val="00C17A12"/>
    <w:rsid w:val="00C34183"/>
    <w:rsid w:val="00C366B4"/>
    <w:rsid w:val="00C40BC6"/>
    <w:rsid w:val="00C46031"/>
    <w:rsid w:val="00C52393"/>
    <w:rsid w:val="00C52AF3"/>
    <w:rsid w:val="00C5404C"/>
    <w:rsid w:val="00C541AD"/>
    <w:rsid w:val="00C62C89"/>
    <w:rsid w:val="00C660CE"/>
    <w:rsid w:val="00C66885"/>
    <w:rsid w:val="00C751C9"/>
    <w:rsid w:val="00C8287B"/>
    <w:rsid w:val="00C836F1"/>
    <w:rsid w:val="00C86946"/>
    <w:rsid w:val="00CA2D94"/>
    <w:rsid w:val="00CB1F19"/>
    <w:rsid w:val="00CB6F93"/>
    <w:rsid w:val="00CC0E71"/>
    <w:rsid w:val="00CC4937"/>
    <w:rsid w:val="00CD6CF2"/>
    <w:rsid w:val="00CD720F"/>
    <w:rsid w:val="00CD7FFD"/>
    <w:rsid w:val="00CE2E62"/>
    <w:rsid w:val="00CF17AF"/>
    <w:rsid w:val="00D00D62"/>
    <w:rsid w:val="00D02844"/>
    <w:rsid w:val="00D10578"/>
    <w:rsid w:val="00D153E4"/>
    <w:rsid w:val="00D20037"/>
    <w:rsid w:val="00D24C80"/>
    <w:rsid w:val="00D40BCE"/>
    <w:rsid w:val="00D40C71"/>
    <w:rsid w:val="00D42FF7"/>
    <w:rsid w:val="00D454E1"/>
    <w:rsid w:val="00D520E2"/>
    <w:rsid w:val="00D56441"/>
    <w:rsid w:val="00D57700"/>
    <w:rsid w:val="00D64B37"/>
    <w:rsid w:val="00D70B94"/>
    <w:rsid w:val="00D75720"/>
    <w:rsid w:val="00D76829"/>
    <w:rsid w:val="00D76F57"/>
    <w:rsid w:val="00D85AA6"/>
    <w:rsid w:val="00D926F7"/>
    <w:rsid w:val="00DA25DB"/>
    <w:rsid w:val="00DA687F"/>
    <w:rsid w:val="00DB2B42"/>
    <w:rsid w:val="00DB6ADC"/>
    <w:rsid w:val="00DB7CEB"/>
    <w:rsid w:val="00DD20A0"/>
    <w:rsid w:val="00DE1561"/>
    <w:rsid w:val="00DE1D11"/>
    <w:rsid w:val="00DE1FFB"/>
    <w:rsid w:val="00DF1EBC"/>
    <w:rsid w:val="00DF21B0"/>
    <w:rsid w:val="00DF392D"/>
    <w:rsid w:val="00E0376E"/>
    <w:rsid w:val="00E05F48"/>
    <w:rsid w:val="00E071D5"/>
    <w:rsid w:val="00E07697"/>
    <w:rsid w:val="00E23FC3"/>
    <w:rsid w:val="00E25BAE"/>
    <w:rsid w:val="00E25BE9"/>
    <w:rsid w:val="00E30E72"/>
    <w:rsid w:val="00E3496F"/>
    <w:rsid w:val="00E44CB5"/>
    <w:rsid w:val="00E57CB5"/>
    <w:rsid w:val="00E66DEF"/>
    <w:rsid w:val="00E72042"/>
    <w:rsid w:val="00E75D21"/>
    <w:rsid w:val="00E80B6B"/>
    <w:rsid w:val="00E86E85"/>
    <w:rsid w:val="00ED6B28"/>
    <w:rsid w:val="00EE50BC"/>
    <w:rsid w:val="00EF2FC4"/>
    <w:rsid w:val="00EF701C"/>
    <w:rsid w:val="00F00148"/>
    <w:rsid w:val="00F04B92"/>
    <w:rsid w:val="00F04E9A"/>
    <w:rsid w:val="00F1512F"/>
    <w:rsid w:val="00F17158"/>
    <w:rsid w:val="00F22A7E"/>
    <w:rsid w:val="00F34C56"/>
    <w:rsid w:val="00F40B25"/>
    <w:rsid w:val="00F41BC2"/>
    <w:rsid w:val="00F45842"/>
    <w:rsid w:val="00F501C9"/>
    <w:rsid w:val="00F61B9B"/>
    <w:rsid w:val="00F626B4"/>
    <w:rsid w:val="00F6612D"/>
    <w:rsid w:val="00F6633B"/>
    <w:rsid w:val="00F9226E"/>
    <w:rsid w:val="00F94CE1"/>
    <w:rsid w:val="00FA0BEF"/>
    <w:rsid w:val="00FA1723"/>
    <w:rsid w:val="00FC7D1E"/>
    <w:rsid w:val="00FD1349"/>
    <w:rsid w:val="00FD1D91"/>
    <w:rsid w:val="00FE1698"/>
    <w:rsid w:val="00FE469A"/>
    <w:rsid w:val="00FF0BA8"/>
    <w:rsid w:val="00FF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B593"/>
  <w15:docId w15:val="{4E53572E-8034-4E63-8804-C43608FDA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22B9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22B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2"/>
    <w:next w:val="a"/>
    <w:link w:val="30"/>
    <w:uiPriority w:val="9"/>
    <w:qFormat/>
    <w:rsid w:val="00222B9C"/>
    <w:pPr>
      <w:keepNext w:val="0"/>
      <w:widowControl w:val="0"/>
      <w:autoSpaceDE w:val="0"/>
      <w:autoSpaceDN w:val="0"/>
      <w:adjustRightInd w:val="0"/>
      <w:jc w:val="both"/>
      <w:outlineLvl w:val="2"/>
    </w:pPr>
    <w:rPr>
      <w:rFonts w:ascii="Arial" w:hAnsi="Arial"/>
      <w:b w:val="0"/>
      <w:sz w:val="24"/>
      <w:szCs w:val="24"/>
      <w:lang w:eastAsia="en-US"/>
    </w:rPr>
  </w:style>
  <w:style w:type="paragraph" w:styleId="4">
    <w:name w:val="heading 4"/>
    <w:basedOn w:val="a"/>
    <w:link w:val="40"/>
    <w:uiPriority w:val="9"/>
    <w:qFormat/>
    <w:rsid w:val="00222B9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2B9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22B9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2B9C"/>
    <w:rPr>
      <w:rFonts w:ascii="Arial" w:eastAsia="Times New Roman" w:hAnsi="Arial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222B9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D3C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7D3C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FE169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D3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32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17A12"/>
    <w:pPr>
      <w:spacing w:after="0" w:line="240" w:lineRule="auto"/>
    </w:pPr>
  </w:style>
  <w:style w:type="paragraph" w:customStyle="1" w:styleId="ConsPlusTitle">
    <w:name w:val="ConsPlusTitle"/>
    <w:rsid w:val="00C17A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17A1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222B9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22B9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222B9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22B9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222B9C"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annotation text"/>
    <w:basedOn w:val="a"/>
    <w:link w:val="a8"/>
    <w:uiPriority w:val="99"/>
    <w:semiHidden/>
    <w:rsid w:val="00222B9C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8"/>
    <w:link w:val="ab"/>
    <w:uiPriority w:val="99"/>
    <w:semiHidden/>
    <w:rsid w:val="00222B9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b">
    <w:name w:val="annotation subject"/>
    <w:basedOn w:val="a9"/>
    <w:next w:val="a9"/>
    <w:link w:val="aa"/>
    <w:uiPriority w:val="99"/>
    <w:semiHidden/>
    <w:rsid w:val="00222B9C"/>
    <w:rPr>
      <w:b/>
      <w:bCs/>
    </w:rPr>
  </w:style>
  <w:style w:type="paragraph" w:styleId="ac">
    <w:name w:val="Body Text"/>
    <w:basedOn w:val="a"/>
    <w:link w:val="ad"/>
    <w:rsid w:val="00222B9C"/>
    <w:pPr>
      <w:spacing w:after="120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222B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on-3">
    <w:name w:val="icon-3"/>
    <w:basedOn w:val="a0"/>
    <w:rsid w:val="00222B9C"/>
    <w:rPr>
      <w:rFonts w:cs="Times New Roman"/>
    </w:rPr>
  </w:style>
  <w:style w:type="character" w:customStyle="1" w:styleId="apple-converted-space">
    <w:name w:val="apple-converted-space"/>
    <w:basedOn w:val="a0"/>
    <w:rsid w:val="00222B9C"/>
    <w:rPr>
      <w:rFonts w:cs="Times New Roman"/>
    </w:rPr>
  </w:style>
  <w:style w:type="character" w:styleId="ae">
    <w:name w:val="Strong"/>
    <w:basedOn w:val="a0"/>
    <w:uiPriority w:val="22"/>
    <w:qFormat/>
    <w:rsid w:val="00222B9C"/>
    <w:rPr>
      <w:rFonts w:cs="Times New Roman"/>
      <w:b/>
    </w:rPr>
  </w:style>
  <w:style w:type="character" w:styleId="af">
    <w:name w:val="Emphasis"/>
    <w:basedOn w:val="a0"/>
    <w:uiPriority w:val="20"/>
    <w:qFormat/>
    <w:rsid w:val="00222B9C"/>
    <w:rPr>
      <w:rFonts w:cs="Times New Roman"/>
      <w:i/>
    </w:rPr>
  </w:style>
  <w:style w:type="character" w:customStyle="1" w:styleId="af0">
    <w:name w:val="Верхний колонтитул Знак"/>
    <w:basedOn w:val="a0"/>
    <w:link w:val="af1"/>
    <w:uiPriority w:val="99"/>
    <w:rsid w:val="00222B9C"/>
    <w:rPr>
      <w:rFonts w:ascii="Calibri" w:eastAsia="Calibri" w:hAnsi="Calibri" w:cs="Times New Roman"/>
    </w:rPr>
  </w:style>
  <w:style w:type="paragraph" w:styleId="af1">
    <w:name w:val="header"/>
    <w:basedOn w:val="a"/>
    <w:link w:val="af0"/>
    <w:uiPriority w:val="99"/>
    <w:rsid w:val="00222B9C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3"/>
    <w:uiPriority w:val="99"/>
    <w:rsid w:val="00222B9C"/>
    <w:rPr>
      <w:rFonts w:ascii="Calibri" w:eastAsia="Calibri" w:hAnsi="Calibri" w:cs="Times New Roman"/>
    </w:rPr>
  </w:style>
  <w:style w:type="paragraph" w:styleId="af3">
    <w:name w:val="footer"/>
    <w:basedOn w:val="a"/>
    <w:link w:val="af2"/>
    <w:uiPriority w:val="99"/>
    <w:rsid w:val="00222B9C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paragraph" w:customStyle="1" w:styleId="af4">
    <w:name w:val="Прижатый влево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222B9C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locked/>
    <w:rsid w:val="00222B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222B9C"/>
    <w:rPr>
      <w:color w:val="106BBE"/>
      <w:sz w:val="26"/>
    </w:rPr>
  </w:style>
  <w:style w:type="paragraph" w:customStyle="1" w:styleId="af6">
    <w:name w:val="Нормальный (таблица)"/>
    <w:basedOn w:val="a"/>
    <w:next w:val="a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7">
    <w:name w:val="Цветовое выделение"/>
    <w:rsid w:val="00222B9C"/>
    <w:rPr>
      <w:b/>
      <w:color w:val="26282F"/>
      <w:sz w:val="26"/>
    </w:rPr>
  </w:style>
  <w:style w:type="character" w:customStyle="1" w:styleId="af8">
    <w:name w:val="Активная гипертекстовая ссылка"/>
    <w:uiPriority w:val="99"/>
    <w:rsid w:val="00222B9C"/>
    <w:rPr>
      <w:color w:val="106BBE"/>
      <w:sz w:val="26"/>
      <w:u w:val="single"/>
    </w:rPr>
  </w:style>
  <w:style w:type="paragraph" w:customStyle="1" w:styleId="af9">
    <w:name w:val="Внимание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a">
    <w:name w:val="Внимание: криминал!!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b">
    <w:name w:val="Внимание: недобросовестность!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c">
    <w:name w:val="Выделение для Базового Поиска"/>
    <w:uiPriority w:val="99"/>
    <w:rsid w:val="00222B9C"/>
    <w:rPr>
      <w:color w:val="0058A9"/>
      <w:sz w:val="26"/>
    </w:rPr>
  </w:style>
  <w:style w:type="character" w:customStyle="1" w:styleId="afd">
    <w:name w:val="Выделение для Базового Поиска (курсив)"/>
    <w:uiPriority w:val="99"/>
    <w:rsid w:val="00222B9C"/>
    <w:rPr>
      <w:i/>
      <w:color w:val="0058A9"/>
      <w:sz w:val="26"/>
    </w:rPr>
  </w:style>
  <w:style w:type="paragraph" w:customStyle="1" w:styleId="afe">
    <w:name w:val="Основное меню (преемственное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12">
    <w:name w:val="Заголовок1"/>
    <w:basedOn w:val="afe"/>
    <w:next w:val="a"/>
    <w:uiPriority w:val="99"/>
    <w:rsid w:val="00222B9C"/>
    <w:rPr>
      <w:rFonts w:ascii="Arial" w:hAnsi="Arial" w:cs="Arial"/>
      <w:b/>
      <w:bCs/>
      <w:color w:val="0058A9"/>
      <w:shd w:val="clear" w:color="auto" w:fill="A2C8A9"/>
    </w:rPr>
  </w:style>
  <w:style w:type="paragraph" w:customStyle="1" w:styleId="aff">
    <w:name w:val="Заголовок группы контролов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0">
    <w:name w:val="Заголовок для информации об изменениях"/>
    <w:basedOn w:val="1"/>
    <w:next w:val="a"/>
    <w:uiPriority w:val="99"/>
    <w:rsid w:val="00222B9C"/>
    <w:pPr>
      <w:keepNext w:val="0"/>
      <w:widowControl w:val="0"/>
      <w:autoSpaceDE w:val="0"/>
      <w:autoSpaceDN w:val="0"/>
      <w:adjustRightInd w:val="0"/>
      <w:spacing w:before="0" w:after="0" w:line="240" w:lineRule="auto"/>
      <w:jc w:val="both"/>
      <w:outlineLvl w:val="9"/>
    </w:pPr>
    <w:rPr>
      <w:rFonts w:ascii="Arial" w:hAnsi="Arial"/>
      <w:b w:val="0"/>
      <w:bCs w:val="0"/>
      <w:kern w:val="0"/>
      <w:sz w:val="20"/>
      <w:szCs w:val="20"/>
      <w:shd w:val="clear" w:color="auto" w:fill="FFFFFF"/>
      <w:lang w:eastAsia="en-US"/>
    </w:rPr>
  </w:style>
  <w:style w:type="paragraph" w:customStyle="1" w:styleId="aff1">
    <w:name w:val="Заголовок приложения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i/>
      <w:iCs/>
      <w:color w:val="000080"/>
      <w:sz w:val="24"/>
      <w:szCs w:val="24"/>
      <w:lang w:eastAsia="ru-RU"/>
    </w:rPr>
  </w:style>
  <w:style w:type="character" w:customStyle="1" w:styleId="aff3">
    <w:name w:val="Заголовок своего сообщения"/>
    <w:uiPriority w:val="99"/>
    <w:rsid w:val="00222B9C"/>
    <w:rPr>
      <w:color w:val="26282F"/>
      <w:sz w:val="26"/>
    </w:rPr>
  </w:style>
  <w:style w:type="paragraph" w:customStyle="1" w:styleId="aff4">
    <w:name w:val="Заголовок статьи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Заголовок чужого сообщения"/>
    <w:uiPriority w:val="99"/>
    <w:rsid w:val="00222B9C"/>
    <w:rPr>
      <w:color w:val="FF0000"/>
      <w:sz w:val="26"/>
    </w:rPr>
  </w:style>
  <w:style w:type="paragraph" w:customStyle="1" w:styleId="aff6">
    <w:name w:val="Заголовок ЭР (левое окно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8"/>
      <w:szCs w:val="28"/>
      <w:lang w:eastAsia="ru-RU"/>
    </w:rPr>
  </w:style>
  <w:style w:type="paragraph" w:customStyle="1" w:styleId="aff7">
    <w:name w:val="Заголовок ЭР (правое окно)"/>
    <w:basedOn w:val="aff6"/>
    <w:next w:val="a"/>
    <w:uiPriority w:val="99"/>
    <w:rsid w:val="00222B9C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8">
    <w:name w:val="Интерактивный заголовок"/>
    <w:basedOn w:val="12"/>
    <w:next w:val="a"/>
    <w:uiPriority w:val="99"/>
    <w:rsid w:val="00222B9C"/>
    <w:rPr>
      <w:b w:val="0"/>
      <w:bCs w:val="0"/>
      <w:color w:val="auto"/>
      <w:u w:val="single"/>
      <w:shd w:val="clear" w:color="auto" w:fill="auto"/>
    </w:rPr>
  </w:style>
  <w:style w:type="paragraph" w:customStyle="1" w:styleId="aff9">
    <w:name w:val="Текст информации об изменениях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353842"/>
      <w:sz w:val="20"/>
      <w:szCs w:val="20"/>
      <w:lang w:eastAsia="ru-RU"/>
    </w:rPr>
  </w:style>
  <w:style w:type="paragraph" w:customStyle="1" w:styleId="affa">
    <w:name w:val="Информация об изменениях"/>
    <w:basedOn w:val="aff9"/>
    <w:next w:val="a"/>
    <w:uiPriority w:val="99"/>
    <w:rsid w:val="00222B9C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c">
    <w:name w:val="Комментарий"/>
    <w:basedOn w:val="affb"/>
    <w:next w:val="a"/>
    <w:uiPriority w:val="99"/>
    <w:rsid w:val="00222B9C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222B9C"/>
    <w:pPr>
      <w:spacing w:before="0"/>
    </w:pPr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Колонтитул (левый)"/>
    <w:basedOn w:val="affe"/>
    <w:next w:val="a"/>
    <w:uiPriority w:val="99"/>
    <w:rsid w:val="00222B9C"/>
    <w:pPr>
      <w:jc w:val="both"/>
    </w:pPr>
    <w:rPr>
      <w:sz w:val="16"/>
      <w:szCs w:val="16"/>
    </w:rPr>
  </w:style>
  <w:style w:type="paragraph" w:customStyle="1" w:styleId="afff0">
    <w:name w:val="Текст (прав. подпись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Колонтитул (правый)"/>
    <w:basedOn w:val="afff0"/>
    <w:next w:val="a"/>
    <w:uiPriority w:val="99"/>
    <w:rsid w:val="00222B9C"/>
    <w:pPr>
      <w:jc w:val="both"/>
    </w:pPr>
    <w:rPr>
      <w:sz w:val="16"/>
      <w:szCs w:val="16"/>
    </w:rPr>
  </w:style>
  <w:style w:type="paragraph" w:customStyle="1" w:styleId="afff2">
    <w:name w:val="Комментарий пользователя"/>
    <w:basedOn w:val="affc"/>
    <w:next w:val="a"/>
    <w:uiPriority w:val="99"/>
    <w:rsid w:val="00222B9C"/>
    <w:pPr>
      <w:spacing w:before="0"/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4">
    <w:name w:val="Моноширинный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afff5">
    <w:name w:val="Найденные слова"/>
    <w:uiPriority w:val="99"/>
    <w:rsid w:val="00222B9C"/>
    <w:rPr>
      <w:color w:val="26282F"/>
      <w:sz w:val="26"/>
      <w:shd w:val="clear" w:color="auto" w:fill="FFF580"/>
    </w:rPr>
  </w:style>
  <w:style w:type="character" w:customStyle="1" w:styleId="afff6">
    <w:name w:val="Не вступил в силу"/>
    <w:uiPriority w:val="99"/>
    <w:rsid w:val="00222B9C"/>
    <w:rPr>
      <w:color w:val="000000"/>
      <w:sz w:val="26"/>
      <w:shd w:val="clear" w:color="auto" w:fill="D8EDE8"/>
    </w:rPr>
  </w:style>
  <w:style w:type="paragraph" w:customStyle="1" w:styleId="afff7">
    <w:name w:val="Необходимые документы"/>
    <w:basedOn w:val="af9"/>
    <w:next w:val="a"/>
    <w:uiPriority w:val="99"/>
    <w:rsid w:val="00222B9C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8">
    <w:name w:val="Объект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9">
    <w:name w:val="Таблицы (моноширинный)"/>
    <w:basedOn w:val="a"/>
    <w:next w:val="a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afffa">
    <w:name w:val="Оглавление"/>
    <w:basedOn w:val="afff9"/>
    <w:next w:val="a"/>
    <w:uiPriority w:val="99"/>
    <w:rsid w:val="00222B9C"/>
    <w:pPr>
      <w:ind w:left="140"/>
    </w:pPr>
    <w:rPr>
      <w:rFonts w:ascii="Arial" w:hAnsi="Arial" w:cs="Arial"/>
      <w:sz w:val="24"/>
      <w:szCs w:val="24"/>
    </w:rPr>
  </w:style>
  <w:style w:type="character" w:customStyle="1" w:styleId="afffb">
    <w:name w:val="Опечатки"/>
    <w:uiPriority w:val="99"/>
    <w:rsid w:val="00222B9C"/>
    <w:rPr>
      <w:color w:val="FF0000"/>
      <w:sz w:val="26"/>
    </w:rPr>
  </w:style>
  <w:style w:type="paragraph" w:customStyle="1" w:styleId="afffc">
    <w:name w:val="Переменная часть"/>
    <w:basedOn w:val="afe"/>
    <w:next w:val="a"/>
    <w:uiPriority w:val="99"/>
    <w:rsid w:val="00222B9C"/>
    <w:rPr>
      <w:rFonts w:ascii="Arial" w:hAnsi="Arial" w:cs="Arial"/>
      <w:sz w:val="20"/>
      <w:szCs w:val="20"/>
    </w:rPr>
  </w:style>
  <w:style w:type="paragraph" w:customStyle="1" w:styleId="afffd">
    <w:name w:val="Подвал для информации об изменениях"/>
    <w:basedOn w:val="1"/>
    <w:next w:val="a"/>
    <w:uiPriority w:val="99"/>
    <w:rsid w:val="00222B9C"/>
    <w:pPr>
      <w:keepNext w:val="0"/>
      <w:widowControl w:val="0"/>
      <w:autoSpaceDE w:val="0"/>
      <w:autoSpaceDN w:val="0"/>
      <w:adjustRightInd w:val="0"/>
      <w:spacing w:before="0" w:after="0" w:line="240" w:lineRule="auto"/>
      <w:jc w:val="both"/>
      <w:outlineLvl w:val="9"/>
    </w:pPr>
    <w:rPr>
      <w:rFonts w:ascii="Arial" w:hAnsi="Arial"/>
      <w:b w:val="0"/>
      <w:bCs w:val="0"/>
      <w:kern w:val="0"/>
      <w:sz w:val="20"/>
      <w:szCs w:val="20"/>
      <w:lang w:eastAsia="en-US"/>
    </w:rPr>
  </w:style>
  <w:style w:type="paragraph" w:customStyle="1" w:styleId="afffe">
    <w:name w:val="Подзаголовок для информации об изменениях"/>
    <w:basedOn w:val="aff9"/>
    <w:next w:val="a"/>
    <w:uiPriority w:val="99"/>
    <w:rsid w:val="00222B9C"/>
    <w:rPr>
      <w:b/>
      <w:bCs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0">
    <w:name w:val="Постоянная часть"/>
    <w:basedOn w:val="afe"/>
    <w:next w:val="a"/>
    <w:uiPriority w:val="99"/>
    <w:rsid w:val="00222B9C"/>
    <w:rPr>
      <w:rFonts w:ascii="Arial" w:hAnsi="Arial" w:cs="Arial"/>
      <w:sz w:val="22"/>
      <w:szCs w:val="22"/>
    </w:rPr>
  </w:style>
  <w:style w:type="paragraph" w:customStyle="1" w:styleId="affff1">
    <w:name w:val="Пример.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Примечание.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3">
    <w:name w:val="Продолжение ссылки"/>
    <w:uiPriority w:val="99"/>
    <w:rsid w:val="00222B9C"/>
  </w:style>
  <w:style w:type="paragraph" w:customStyle="1" w:styleId="affff4">
    <w:name w:val="Словарная статья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Сравнение редакций"/>
    <w:uiPriority w:val="99"/>
    <w:rsid w:val="00222B9C"/>
    <w:rPr>
      <w:color w:val="26282F"/>
      <w:sz w:val="26"/>
    </w:rPr>
  </w:style>
  <w:style w:type="character" w:customStyle="1" w:styleId="affff6">
    <w:name w:val="Сравнение редакций. Добавленный фрагмент"/>
    <w:uiPriority w:val="99"/>
    <w:rsid w:val="00222B9C"/>
    <w:rPr>
      <w:color w:val="000000"/>
      <w:shd w:val="clear" w:color="auto" w:fill="C1D7FF"/>
    </w:rPr>
  </w:style>
  <w:style w:type="character" w:customStyle="1" w:styleId="affff7">
    <w:name w:val="Сравнение редакций. Удаленный фрагмент"/>
    <w:uiPriority w:val="99"/>
    <w:rsid w:val="00222B9C"/>
    <w:rPr>
      <w:color w:val="000000"/>
      <w:shd w:val="clear" w:color="auto" w:fill="C4C413"/>
    </w:rPr>
  </w:style>
  <w:style w:type="paragraph" w:customStyle="1" w:styleId="affff8">
    <w:name w:val="Ссылка на официальную публикацию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9">
    <w:name w:val="Текст в таблице"/>
    <w:basedOn w:val="af6"/>
    <w:next w:val="a"/>
    <w:uiPriority w:val="99"/>
    <w:rsid w:val="00222B9C"/>
    <w:pPr>
      <w:ind w:firstLine="500"/>
    </w:pPr>
  </w:style>
  <w:style w:type="paragraph" w:customStyle="1" w:styleId="affffa">
    <w:name w:val="Текст ЭР (см. также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fffb">
    <w:name w:val="Технический комментарий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c">
    <w:name w:val="Утратил силу"/>
    <w:uiPriority w:val="99"/>
    <w:rsid w:val="00222B9C"/>
    <w:rPr>
      <w:strike/>
      <w:color w:val="666600"/>
      <w:sz w:val="26"/>
    </w:rPr>
  </w:style>
  <w:style w:type="paragraph" w:customStyle="1" w:styleId="affffd">
    <w:name w:val="Формула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fffe">
    <w:name w:val="Центрированный (таблица)"/>
    <w:basedOn w:val="af6"/>
    <w:next w:val="a"/>
    <w:uiPriority w:val="99"/>
    <w:rsid w:val="00222B9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3">
    <w:name w:val="Абзац списка1"/>
    <w:basedOn w:val="a"/>
    <w:qFormat/>
    <w:rsid w:val="00222B9C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WW8Num1ztrue">
    <w:name w:val="WW8Num1ztrue"/>
    <w:rsid w:val="00222B9C"/>
  </w:style>
  <w:style w:type="character" w:customStyle="1" w:styleId="afffff">
    <w:name w:val="Основной текст с отступом Знак"/>
    <w:link w:val="afffff0"/>
    <w:uiPriority w:val="99"/>
    <w:locked/>
    <w:rsid w:val="00222B9C"/>
  </w:style>
  <w:style w:type="paragraph" w:styleId="afffff0">
    <w:name w:val="Body Text Indent"/>
    <w:basedOn w:val="a"/>
    <w:link w:val="afffff"/>
    <w:uiPriority w:val="99"/>
    <w:rsid w:val="00222B9C"/>
    <w:pPr>
      <w:spacing w:after="120"/>
      <w:ind w:left="283"/>
    </w:pPr>
  </w:style>
  <w:style w:type="character" w:customStyle="1" w:styleId="14">
    <w:name w:val="Основной текст с отступом Знак1"/>
    <w:basedOn w:val="a0"/>
    <w:uiPriority w:val="99"/>
    <w:semiHidden/>
    <w:rsid w:val="00222B9C"/>
  </w:style>
  <w:style w:type="table" w:styleId="afffff1">
    <w:name w:val="Table Grid"/>
    <w:basedOn w:val="a1"/>
    <w:uiPriority w:val="59"/>
    <w:rsid w:val="00BA2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rsid w:val="00C52AF3"/>
    <w:pPr>
      <w:keepNext/>
      <w:widowControl w:val="0"/>
      <w:numPr>
        <w:numId w:val="5"/>
      </w:numPr>
      <w:spacing w:after="0" w:line="20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customStyle="1" w:styleId="afffff2">
    <w:name w:val="Знак Знак Знак Знак"/>
    <w:basedOn w:val="a"/>
    <w:rsid w:val="00C52AF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8058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fffff3">
    <w:name w:val="Normal (Web)"/>
    <w:basedOn w:val="a"/>
    <w:uiPriority w:val="99"/>
    <w:unhideWhenUsed/>
    <w:rsid w:val="00512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4">
    <w:name w:val="annotation reference"/>
    <w:uiPriority w:val="99"/>
    <w:semiHidden/>
    <w:unhideWhenUsed/>
    <w:rsid w:val="00663851"/>
    <w:rPr>
      <w:sz w:val="16"/>
      <w:szCs w:val="16"/>
    </w:rPr>
  </w:style>
  <w:style w:type="paragraph" w:customStyle="1" w:styleId="110">
    <w:name w:val="Заголовок11"/>
    <w:basedOn w:val="afe"/>
    <w:next w:val="a"/>
    <w:uiPriority w:val="99"/>
    <w:rsid w:val="00663851"/>
    <w:rPr>
      <w:rFonts w:ascii="Arial" w:hAnsi="Arial" w:cs="Arial"/>
      <w:b/>
      <w:bCs/>
      <w:color w:val="0058A9"/>
      <w:shd w:val="clear" w:color="auto" w:fill="A2C8A9"/>
    </w:rPr>
  </w:style>
  <w:style w:type="numbering" w:customStyle="1" w:styleId="15">
    <w:name w:val="Нет списка1"/>
    <w:next w:val="a2"/>
    <w:uiPriority w:val="99"/>
    <w:semiHidden/>
    <w:unhideWhenUsed/>
    <w:rsid w:val="00663851"/>
  </w:style>
  <w:style w:type="paragraph" w:customStyle="1" w:styleId="Default">
    <w:name w:val="Default"/>
    <w:rsid w:val="006638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6">
    <w:name w:val="Сетка таблицы1"/>
    <w:basedOn w:val="a1"/>
    <w:next w:val="afffff1"/>
    <w:uiPriority w:val="59"/>
    <w:rsid w:val="00663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Абзац списка2"/>
    <w:basedOn w:val="a"/>
    <w:rsid w:val="00663851"/>
    <w:pPr>
      <w:widowControl w:val="0"/>
      <w:ind w:left="720"/>
    </w:pPr>
    <w:rPr>
      <w:rFonts w:ascii="Calibri" w:eastAsia="Calibri" w:hAnsi="Calibri" w:cs="Calibri"/>
      <w:lang w:eastAsia="ar-SA"/>
    </w:rPr>
  </w:style>
  <w:style w:type="paragraph" w:customStyle="1" w:styleId="afffff5">
    <w:name w:val="Знак"/>
    <w:basedOn w:val="a"/>
    <w:rsid w:val="0066385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Текст примечания Знак1"/>
    <w:basedOn w:val="a0"/>
    <w:uiPriority w:val="99"/>
    <w:semiHidden/>
    <w:rsid w:val="00663851"/>
    <w:rPr>
      <w:rFonts w:eastAsiaTheme="minorEastAsia"/>
      <w:sz w:val="20"/>
      <w:szCs w:val="20"/>
      <w:lang w:eastAsia="ru-RU"/>
    </w:rPr>
  </w:style>
  <w:style w:type="character" w:customStyle="1" w:styleId="18">
    <w:name w:val="Тема примечания Знак1"/>
    <w:basedOn w:val="17"/>
    <w:uiPriority w:val="99"/>
    <w:semiHidden/>
    <w:rsid w:val="00663851"/>
    <w:rPr>
      <w:rFonts w:eastAsiaTheme="minorEastAsia"/>
      <w:b/>
      <w:bCs/>
      <w:sz w:val="20"/>
      <w:szCs w:val="20"/>
      <w:lang w:eastAsia="ru-RU"/>
    </w:rPr>
  </w:style>
  <w:style w:type="character" w:customStyle="1" w:styleId="19">
    <w:name w:val="Верхний колонтитул Знак1"/>
    <w:basedOn w:val="a0"/>
    <w:uiPriority w:val="99"/>
    <w:semiHidden/>
    <w:rsid w:val="00663851"/>
    <w:rPr>
      <w:rFonts w:eastAsiaTheme="minorEastAsia"/>
      <w:lang w:eastAsia="ru-RU"/>
    </w:rPr>
  </w:style>
  <w:style w:type="character" w:customStyle="1" w:styleId="1a">
    <w:name w:val="Нижний колонтитул Знак1"/>
    <w:basedOn w:val="a0"/>
    <w:uiPriority w:val="99"/>
    <w:semiHidden/>
    <w:rsid w:val="00663851"/>
    <w:rPr>
      <w:rFonts w:eastAsiaTheme="minorEastAsia"/>
      <w:lang w:eastAsia="ru-RU"/>
    </w:rPr>
  </w:style>
  <w:style w:type="paragraph" w:customStyle="1" w:styleId="xl65">
    <w:name w:val="xl65"/>
    <w:basedOn w:val="a"/>
    <w:rsid w:val="0066385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6638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6638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66385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638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6638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6638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6638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6638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638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638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63851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638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6638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6638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fff6">
    <w:name w:val="FollowedHyperlink"/>
    <w:basedOn w:val="a0"/>
    <w:uiPriority w:val="99"/>
    <w:semiHidden/>
    <w:unhideWhenUsed/>
    <w:rsid w:val="00663851"/>
    <w:rPr>
      <w:color w:val="800080"/>
      <w:u w:val="single"/>
    </w:rPr>
  </w:style>
  <w:style w:type="paragraph" w:customStyle="1" w:styleId="msonormal0">
    <w:name w:val="msonormal"/>
    <w:basedOn w:val="a"/>
    <w:rsid w:val="00663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663851"/>
  </w:style>
  <w:style w:type="table" w:customStyle="1" w:styleId="25">
    <w:name w:val="Сетка таблицы2"/>
    <w:basedOn w:val="a1"/>
    <w:next w:val="afffff1"/>
    <w:uiPriority w:val="59"/>
    <w:rsid w:val="00663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3">
    <w:name w:val="xl93"/>
    <w:basedOn w:val="a"/>
    <w:rsid w:val="006638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638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638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638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6638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6638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6638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638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638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6638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663851"/>
  </w:style>
  <w:style w:type="table" w:customStyle="1" w:styleId="32">
    <w:name w:val="Сетка таблицы3"/>
    <w:basedOn w:val="a1"/>
    <w:next w:val="afffff1"/>
    <w:uiPriority w:val="59"/>
    <w:rsid w:val="00663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nd=F3F14C79E678EB96697859AC981D7686&amp;req=doc&amp;base=RLBR096&amp;n=151724&amp;dst=100011&amp;fld=134&amp;date=20.03.20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A8754-1372-4055-9805-0C4DC451E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5929</TotalTime>
  <Pages>24</Pages>
  <Words>7077</Words>
  <Characters>40342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Шеренговский Андрей Игоревич</dc:creator>
  <cp:keywords/>
  <dc:description/>
  <cp:lastModifiedBy>gl-buh</cp:lastModifiedBy>
  <cp:revision>5</cp:revision>
  <cp:lastPrinted>2022-01-14T07:44:00Z</cp:lastPrinted>
  <dcterms:created xsi:type="dcterms:W3CDTF">2020-10-08T06:14:00Z</dcterms:created>
  <dcterms:modified xsi:type="dcterms:W3CDTF">2022-01-18T11:37:00Z</dcterms:modified>
</cp:coreProperties>
</file>